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Look w:val="04A0" w:firstRow="1" w:lastRow="0" w:firstColumn="1" w:lastColumn="0" w:noHBand="0" w:noVBand="1"/>
      </w:tblPr>
      <w:tblGrid>
        <w:gridCol w:w="2376"/>
        <w:gridCol w:w="5387"/>
        <w:gridCol w:w="2033"/>
      </w:tblGrid>
      <w:tr w:rsidR="004C1D0F" w:rsidRPr="00EE11C5" w:rsidTr="004C1D0F">
        <w:trPr>
          <w:trHeight w:val="1763"/>
        </w:trPr>
        <w:tc>
          <w:tcPr>
            <w:tcW w:w="2376" w:type="dxa"/>
            <w:tcBorders>
              <w:bottom w:val="single" w:sz="4" w:space="0" w:color="auto"/>
            </w:tcBorders>
          </w:tcPr>
          <w:p w:rsidR="004C1D0F" w:rsidRPr="00EE11C5" w:rsidRDefault="004C1D0F" w:rsidP="00EE11C5">
            <w:pPr>
              <w:spacing w:before="35"/>
              <w:ind w:left="-90"/>
              <w:jc w:val="both"/>
              <w:rPr>
                <w:rFonts w:eastAsia="Arial"/>
                <w:sz w:val="24"/>
                <w:szCs w:val="24"/>
              </w:rPr>
            </w:pPr>
            <w:r w:rsidRPr="00EE11C5">
              <w:rPr>
                <w:rFonts w:eastAsia="Arial"/>
                <w:sz w:val="24"/>
                <w:szCs w:val="24"/>
                <w:u w:val="single" w:color="000000"/>
              </w:rPr>
              <w:t>Issued:</w:t>
            </w:r>
            <w:r w:rsidR="009211FB" w:rsidRPr="00EE11C5">
              <w:rPr>
                <w:rFonts w:eastAsia="Arial"/>
                <w:sz w:val="24"/>
                <w:szCs w:val="24"/>
                <w:u w:val="single" w:color="000000"/>
              </w:rPr>
              <w:t>2018</w:t>
            </w:r>
          </w:p>
          <w:p w:rsidR="004C1D0F" w:rsidRPr="00EE11C5" w:rsidRDefault="004C1D0F" w:rsidP="00EE11C5">
            <w:pPr>
              <w:spacing w:before="1"/>
              <w:ind w:left="-90"/>
              <w:jc w:val="both"/>
              <w:rPr>
                <w:rFonts w:eastAsia="Arial"/>
                <w:sz w:val="24"/>
                <w:szCs w:val="24"/>
              </w:rPr>
            </w:pPr>
          </w:p>
          <w:p w:rsidR="004C1D0F" w:rsidRPr="00EE11C5" w:rsidRDefault="004C1D0F" w:rsidP="00EE11C5">
            <w:pPr>
              <w:spacing w:before="15"/>
              <w:ind w:left="-90"/>
              <w:jc w:val="both"/>
              <w:rPr>
                <w:sz w:val="24"/>
                <w:szCs w:val="24"/>
              </w:rPr>
            </w:pPr>
          </w:p>
          <w:p w:rsidR="004C1D0F" w:rsidRPr="00EE11C5" w:rsidRDefault="004C1D0F" w:rsidP="00EE11C5">
            <w:pPr>
              <w:ind w:left="-90"/>
              <w:jc w:val="both"/>
              <w:rPr>
                <w:rFonts w:eastAsia="Arial"/>
                <w:sz w:val="24"/>
                <w:szCs w:val="24"/>
              </w:rPr>
            </w:pPr>
            <w:r w:rsidRPr="00EE11C5">
              <w:rPr>
                <w:rFonts w:eastAsia="Arial"/>
                <w:sz w:val="24"/>
                <w:szCs w:val="24"/>
                <w:u w:val="single" w:color="000000"/>
              </w:rPr>
              <w:t>Revised:</w:t>
            </w:r>
            <w:r w:rsidR="00FB4BD2" w:rsidRPr="00EE11C5">
              <w:rPr>
                <w:rFonts w:eastAsia="Arial"/>
                <w:sz w:val="24"/>
                <w:szCs w:val="24"/>
                <w:u w:val="single" w:color="000000"/>
              </w:rPr>
              <w:t>2024</w:t>
            </w:r>
          </w:p>
          <w:p w:rsidR="004C1D0F" w:rsidRPr="00EE11C5" w:rsidRDefault="004C1D0F" w:rsidP="00EE11C5">
            <w:pPr>
              <w:spacing w:before="1"/>
              <w:ind w:left="-90" w:right="-53"/>
              <w:jc w:val="both"/>
              <w:rPr>
                <w:rFonts w:eastAsia="Malgun Gothic"/>
                <w:sz w:val="24"/>
                <w:szCs w:val="24"/>
                <w:lang w:eastAsia="ko-KR"/>
              </w:rPr>
            </w:pPr>
          </w:p>
          <w:p w:rsidR="004C1D0F" w:rsidRPr="00EE11C5" w:rsidRDefault="004C1D0F" w:rsidP="00EE11C5">
            <w:pPr>
              <w:ind w:left="-90"/>
              <w:jc w:val="both"/>
              <w:rPr>
                <w:sz w:val="24"/>
                <w:szCs w:val="24"/>
              </w:rPr>
            </w:pPr>
          </w:p>
        </w:tc>
        <w:tc>
          <w:tcPr>
            <w:tcW w:w="5387" w:type="dxa"/>
            <w:tcBorders>
              <w:bottom w:val="single" w:sz="4" w:space="0" w:color="auto"/>
            </w:tcBorders>
          </w:tcPr>
          <w:p w:rsidR="004C1D0F" w:rsidRPr="00EE11C5" w:rsidRDefault="004C1D0F" w:rsidP="00EE11C5">
            <w:pPr>
              <w:spacing w:before="32"/>
              <w:ind w:left="-90" w:right="743"/>
              <w:jc w:val="both"/>
              <w:rPr>
                <w:rFonts w:eastAsia="Arial"/>
                <w:sz w:val="24"/>
                <w:szCs w:val="24"/>
              </w:rPr>
            </w:pPr>
            <w:r w:rsidRPr="00EE11C5">
              <w:rPr>
                <w:rFonts w:eastAsia="Arial"/>
                <w:b/>
                <w:sz w:val="24"/>
                <w:szCs w:val="24"/>
              </w:rPr>
              <w:t>ASIA PACIFIC ROOMS DIVISION POLICIES &amp; PROCEDURES</w:t>
            </w:r>
          </w:p>
          <w:p w:rsidR="004C1D0F" w:rsidRPr="00EE11C5" w:rsidRDefault="004C1D0F" w:rsidP="00EE11C5">
            <w:pPr>
              <w:spacing w:before="10"/>
              <w:ind w:left="-90"/>
              <w:jc w:val="both"/>
              <w:rPr>
                <w:sz w:val="24"/>
                <w:szCs w:val="24"/>
              </w:rPr>
            </w:pPr>
          </w:p>
          <w:p w:rsidR="004C1D0F" w:rsidRPr="00EE11C5" w:rsidRDefault="004C1D0F" w:rsidP="00EE11C5">
            <w:pPr>
              <w:ind w:left="-90"/>
              <w:jc w:val="both"/>
              <w:rPr>
                <w:sz w:val="24"/>
                <w:szCs w:val="24"/>
              </w:rPr>
            </w:pPr>
          </w:p>
          <w:p w:rsidR="004C1D0F" w:rsidRPr="00EE11C5" w:rsidRDefault="004C1D0F" w:rsidP="00EE11C5">
            <w:pPr>
              <w:ind w:left="-90"/>
              <w:jc w:val="both"/>
              <w:rPr>
                <w:sz w:val="24"/>
                <w:szCs w:val="24"/>
              </w:rPr>
            </w:pPr>
          </w:p>
          <w:p w:rsidR="004C1D0F" w:rsidRPr="00EE11C5" w:rsidRDefault="004C1D0F" w:rsidP="00EE11C5">
            <w:pPr>
              <w:ind w:left="-90" w:right="772"/>
              <w:jc w:val="both"/>
              <w:rPr>
                <w:rFonts w:eastAsia="Arial"/>
                <w:sz w:val="24"/>
                <w:szCs w:val="24"/>
              </w:rPr>
            </w:pPr>
            <w:r w:rsidRPr="00EE11C5">
              <w:rPr>
                <w:rFonts w:eastAsia="Arial"/>
                <w:b/>
                <w:position w:val="-1"/>
                <w:sz w:val="24"/>
                <w:szCs w:val="24"/>
              </w:rPr>
              <w:t>HOUSEKEEPING</w:t>
            </w:r>
          </w:p>
          <w:p w:rsidR="004C1D0F" w:rsidRPr="00EE11C5" w:rsidRDefault="004C1D0F" w:rsidP="00EE11C5">
            <w:pPr>
              <w:ind w:left="-90"/>
              <w:jc w:val="both"/>
              <w:rPr>
                <w:sz w:val="24"/>
                <w:szCs w:val="24"/>
              </w:rPr>
            </w:pPr>
          </w:p>
        </w:tc>
        <w:tc>
          <w:tcPr>
            <w:tcW w:w="2033" w:type="dxa"/>
            <w:tcBorders>
              <w:bottom w:val="single" w:sz="4" w:space="0" w:color="auto"/>
            </w:tcBorders>
          </w:tcPr>
          <w:p w:rsidR="004C1D0F" w:rsidRPr="00EE11C5" w:rsidRDefault="004C1D0F" w:rsidP="00EE11C5">
            <w:pPr>
              <w:spacing w:before="35"/>
              <w:ind w:left="-90"/>
              <w:jc w:val="both"/>
              <w:rPr>
                <w:rFonts w:eastAsia="Arial"/>
                <w:sz w:val="24"/>
                <w:szCs w:val="24"/>
              </w:rPr>
            </w:pPr>
            <w:r w:rsidRPr="00EE11C5">
              <w:rPr>
                <w:rFonts w:eastAsia="Arial"/>
                <w:sz w:val="24"/>
                <w:szCs w:val="24"/>
                <w:u w:val="single" w:color="000000"/>
              </w:rPr>
              <w:t>Index Nº:</w:t>
            </w:r>
          </w:p>
          <w:p w:rsidR="004C1D0F" w:rsidRPr="00EE11C5" w:rsidRDefault="004C1D0F" w:rsidP="00EE11C5">
            <w:pPr>
              <w:spacing w:before="1"/>
              <w:ind w:left="-90"/>
              <w:jc w:val="both"/>
              <w:rPr>
                <w:rFonts w:eastAsia="Malgun Gothic"/>
                <w:sz w:val="24"/>
                <w:szCs w:val="24"/>
                <w:lang w:eastAsia="ko-KR"/>
              </w:rPr>
            </w:pPr>
            <w:r w:rsidRPr="00EE11C5">
              <w:rPr>
                <w:rFonts w:eastAsia="Arial"/>
                <w:sz w:val="24"/>
                <w:szCs w:val="24"/>
              </w:rPr>
              <w:t>GEN-08-01-00</w:t>
            </w:r>
            <w:r w:rsidRPr="00EE11C5">
              <w:rPr>
                <w:rFonts w:eastAsia="Malgun Gothic"/>
                <w:sz w:val="24"/>
                <w:szCs w:val="24"/>
                <w:lang w:eastAsia="ko-KR"/>
              </w:rPr>
              <w:t>7</w:t>
            </w:r>
          </w:p>
          <w:p w:rsidR="004C1D0F" w:rsidRPr="00EE11C5" w:rsidRDefault="004C1D0F" w:rsidP="00EE11C5">
            <w:pPr>
              <w:spacing w:before="15"/>
              <w:ind w:left="-90"/>
              <w:jc w:val="both"/>
              <w:rPr>
                <w:sz w:val="24"/>
                <w:szCs w:val="24"/>
              </w:rPr>
            </w:pPr>
          </w:p>
          <w:p w:rsidR="004C1D0F" w:rsidRPr="00EE11C5" w:rsidRDefault="004C1D0F" w:rsidP="00EE11C5">
            <w:pPr>
              <w:ind w:left="-90" w:right="542"/>
              <w:jc w:val="both"/>
              <w:rPr>
                <w:rFonts w:eastAsia="Arial"/>
                <w:sz w:val="24"/>
                <w:szCs w:val="24"/>
              </w:rPr>
            </w:pPr>
            <w:r w:rsidRPr="00EE11C5">
              <w:rPr>
                <w:rFonts w:eastAsia="Arial"/>
                <w:sz w:val="24"/>
                <w:szCs w:val="24"/>
              </w:rPr>
              <w:t>Department:</w:t>
            </w:r>
          </w:p>
          <w:p w:rsidR="004C1D0F" w:rsidRPr="00EE11C5" w:rsidRDefault="004C1D0F" w:rsidP="00EE11C5">
            <w:pPr>
              <w:ind w:left="-90" w:right="542"/>
              <w:jc w:val="both"/>
              <w:rPr>
                <w:rFonts w:eastAsia="Malgun Gothic"/>
                <w:sz w:val="24"/>
                <w:szCs w:val="24"/>
                <w:lang w:eastAsia="ko-KR"/>
              </w:rPr>
            </w:pPr>
            <w:r w:rsidRPr="00EE11C5">
              <w:rPr>
                <w:rFonts w:eastAsia="Arial"/>
                <w:sz w:val="24"/>
                <w:szCs w:val="24"/>
              </w:rPr>
              <w:t>General</w:t>
            </w:r>
          </w:p>
        </w:tc>
      </w:tr>
      <w:tr w:rsidR="004C1D0F" w:rsidRPr="00EE11C5" w:rsidTr="004C1D0F">
        <w:tc>
          <w:tcPr>
            <w:tcW w:w="2376" w:type="dxa"/>
            <w:tcBorders>
              <w:top w:val="single" w:sz="4" w:space="0" w:color="auto"/>
              <w:left w:val="nil"/>
              <w:bottom w:val="single" w:sz="4" w:space="0" w:color="auto"/>
              <w:right w:val="nil"/>
            </w:tcBorders>
          </w:tcPr>
          <w:p w:rsidR="004C1D0F" w:rsidRPr="00EE11C5" w:rsidRDefault="004C1D0F" w:rsidP="00EE11C5">
            <w:pPr>
              <w:ind w:left="-90"/>
              <w:jc w:val="both"/>
              <w:rPr>
                <w:sz w:val="24"/>
                <w:szCs w:val="24"/>
              </w:rPr>
            </w:pPr>
          </w:p>
        </w:tc>
        <w:tc>
          <w:tcPr>
            <w:tcW w:w="5387" w:type="dxa"/>
            <w:tcBorders>
              <w:top w:val="single" w:sz="4" w:space="0" w:color="auto"/>
              <w:left w:val="nil"/>
              <w:bottom w:val="single" w:sz="4" w:space="0" w:color="auto"/>
              <w:right w:val="nil"/>
            </w:tcBorders>
          </w:tcPr>
          <w:p w:rsidR="004C1D0F" w:rsidRPr="00EE11C5" w:rsidRDefault="004C1D0F" w:rsidP="00EE11C5">
            <w:pPr>
              <w:ind w:left="-90"/>
              <w:jc w:val="both"/>
              <w:rPr>
                <w:sz w:val="24"/>
                <w:szCs w:val="24"/>
              </w:rPr>
            </w:pPr>
          </w:p>
        </w:tc>
        <w:tc>
          <w:tcPr>
            <w:tcW w:w="2033" w:type="dxa"/>
            <w:tcBorders>
              <w:top w:val="single" w:sz="4" w:space="0" w:color="auto"/>
              <w:left w:val="nil"/>
              <w:bottom w:val="single" w:sz="4" w:space="0" w:color="auto"/>
              <w:right w:val="nil"/>
            </w:tcBorders>
          </w:tcPr>
          <w:p w:rsidR="004C1D0F" w:rsidRPr="00EE11C5" w:rsidRDefault="004C1D0F" w:rsidP="00EE11C5">
            <w:pPr>
              <w:ind w:left="-90"/>
              <w:jc w:val="both"/>
              <w:rPr>
                <w:sz w:val="24"/>
                <w:szCs w:val="24"/>
              </w:rPr>
            </w:pPr>
          </w:p>
        </w:tc>
      </w:tr>
      <w:tr w:rsidR="004C1D0F" w:rsidRPr="00EE11C5" w:rsidTr="004C1D0F">
        <w:trPr>
          <w:trHeight w:val="459"/>
        </w:trPr>
        <w:tc>
          <w:tcPr>
            <w:tcW w:w="7763" w:type="dxa"/>
            <w:gridSpan w:val="2"/>
            <w:tcBorders>
              <w:top w:val="single" w:sz="4" w:space="0" w:color="auto"/>
            </w:tcBorders>
            <w:vAlign w:val="center"/>
          </w:tcPr>
          <w:p w:rsidR="004C1D0F" w:rsidRPr="00EE11C5" w:rsidRDefault="004C1D0F" w:rsidP="00EE11C5">
            <w:pPr>
              <w:ind w:left="-90"/>
              <w:jc w:val="both"/>
              <w:rPr>
                <w:sz w:val="24"/>
                <w:szCs w:val="24"/>
              </w:rPr>
            </w:pPr>
            <w:r w:rsidRPr="00EE11C5">
              <w:rPr>
                <w:rFonts w:eastAsia="Arial"/>
                <w:position w:val="-1"/>
                <w:sz w:val="24"/>
                <w:szCs w:val="24"/>
              </w:rPr>
              <w:t xml:space="preserve">Subject: </w:t>
            </w:r>
            <w:r w:rsidRPr="00EE11C5">
              <w:rPr>
                <w:rFonts w:eastAsia="Arial"/>
                <w:b/>
                <w:color w:val="9BBB59" w:themeColor="accent3"/>
                <w:w w:val="99"/>
                <w:position w:val="-1"/>
                <w:sz w:val="24"/>
                <w:szCs w:val="24"/>
              </w:rPr>
              <w:t>Incident</w:t>
            </w:r>
            <w:r w:rsidRPr="00EE11C5">
              <w:rPr>
                <w:rFonts w:eastAsia="Arial"/>
                <w:b/>
                <w:color w:val="9BBB59" w:themeColor="accent3"/>
                <w:position w:val="-1"/>
                <w:sz w:val="24"/>
                <w:szCs w:val="24"/>
              </w:rPr>
              <w:t xml:space="preserve"> </w:t>
            </w:r>
            <w:r w:rsidRPr="00EE11C5">
              <w:rPr>
                <w:rFonts w:eastAsia="Arial"/>
                <w:b/>
                <w:color w:val="9BBB59" w:themeColor="accent3"/>
                <w:w w:val="99"/>
                <w:position w:val="-1"/>
                <w:sz w:val="24"/>
                <w:szCs w:val="24"/>
              </w:rPr>
              <w:t>Reporting</w:t>
            </w:r>
            <w:r w:rsidR="00065B5E" w:rsidRPr="00EE11C5">
              <w:rPr>
                <w:rFonts w:eastAsia="Arial"/>
                <w:b/>
                <w:w w:val="99"/>
                <w:position w:val="-1"/>
                <w:sz w:val="24"/>
                <w:szCs w:val="24"/>
              </w:rPr>
              <w:t>/Báo cáo sựu cố</w:t>
            </w:r>
          </w:p>
        </w:tc>
        <w:tc>
          <w:tcPr>
            <w:tcW w:w="2033" w:type="dxa"/>
            <w:tcBorders>
              <w:top w:val="single" w:sz="4" w:space="0" w:color="auto"/>
            </w:tcBorders>
            <w:vAlign w:val="center"/>
          </w:tcPr>
          <w:p w:rsidR="004C1D0F" w:rsidRPr="00EE11C5" w:rsidRDefault="00A64683" w:rsidP="00EE11C5">
            <w:pPr>
              <w:ind w:left="-90"/>
              <w:jc w:val="both"/>
              <w:rPr>
                <w:sz w:val="24"/>
                <w:szCs w:val="24"/>
              </w:rPr>
            </w:pPr>
            <w:r w:rsidRPr="00EE11C5">
              <w:rPr>
                <w:rFonts w:eastAsia="Arial"/>
                <w:position w:val="-1"/>
                <w:sz w:val="24"/>
                <w:szCs w:val="24"/>
              </w:rPr>
              <w:t>3</w:t>
            </w:r>
            <w:r w:rsidR="004C1D0F" w:rsidRPr="00EE11C5">
              <w:rPr>
                <w:rFonts w:eastAsia="Arial"/>
                <w:position w:val="-1"/>
                <w:sz w:val="24"/>
                <w:szCs w:val="24"/>
              </w:rPr>
              <w:t xml:space="preserve"> pages</w:t>
            </w:r>
          </w:p>
        </w:tc>
      </w:tr>
    </w:tbl>
    <w:p w:rsidR="00EA7265" w:rsidRPr="00EE11C5" w:rsidRDefault="00EA7265" w:rsidP="00EE11C5">
      <w:pPr>
        <w:ind w:left="-90"/>
        <w:jc w:val="both"/>
        <w:rPr>
          <w:sz w:val="24"/>
          <w:szCs w:val="24"/>
        </w:rPr>
      </w:pPr>
    </w:p>
    <w:p w:rsidR="00EA7265" w:rsidRPr="00EE11C5" w:rsidRDefault="000B3A7C" w:rsidP="00EE11C5">
      <w:pPr>
        <w:spacing w:before="34"/>
        <w:ind w:left="-90"/>
        <w:jc w:val="both"/>
        <w:rPr>
          <w:rFonts w:eastAsia="Arial"/>
          <w:sz w:val="24"/>
          <w:szCs w:val="24"/>
        </w:rPr>
      </w:pPr>
      <w:r w:rsidRPr="00EE11C5">
        <w:rPr>
          <w:rFonts w:eastAsia="Arial"/>
          <w:b/>
          <w:w w:val="99"/>
          <w:sz w:val="24"/>
          <w:szCs w:val="24"/>
        </w:rPr>
        <w:t>POLICY</w:t>
      </w:r>
      <w:r w:rsidR="009211FB" w:rsidRPr="00EE11C5">
        <w:rPr>
          <w:rFonts w:eastAsia="Arial"/>
          <w:b/>
          <w:w w:val="99"/>
          <w:sz w:val="24"/>
          <w:szCs w:val="24"/>
        </w:rPr>
        <w:t>/CHÍNH SÁCH</w:t>
      </w:r>
    </w:p>
    <w:p w:rsidR="00EA7265" w:rsidRPr="00EE11C5" w:rsidRDefault="00EA7265" w:rsidP="00EE11C5">
      <w:pPr>
        <w:spacing w:before="13"/>
        <w:ind w:left="-90"/>
        <w:jc w:val="both"/>
        <w:rPr>
          <w:sz w:val="24"/>
          <w:szCs w:val="24"/>
        </w:rPr>
      </w:pPr>
    </w:p>
    <w:p w:rsidR="00EA7265" w:rsidRPr="00EE11C5" w:rsidRDefault="000B3A7C" w:rsidP="00EE11C5">
      <w:pPr>
        <w:ind w:left="-90" w:right="140"/>
        <w:jc w:val="both"/>
        <w:rPr>
          <w:rFonts w:eastAsia="Arial"/>
          <w:w w:val="99"/>
          <w:sz w:val="24"/>
          <w:szCs w:val="24"/>
        </w:rPr>
      </w:pPr>
      <w:r w:rsidRPr="00EE11C5">
        <w:rPr>
          <w:rFonts w:eastAsia="Arial"/>
          <w:color w:val="9BBB59" w:themeColor="accent3"/>
          <w:w w:val="99"/>
          <w:sz w:val="24"/>
          <w:szCs w:val="24"/>
        </w:rPr>
        <w:t>All</w:t>
      </w:r>
      <w:r w:rsidRPr="00EE11C5">
        <w:rPr>
          <w:rFonts w:eastAsia="Arial"/>
          <w:color w:val="9BBB59" w:themeColor="accent3"/>
          <w:sz w:val="24"/>
          <w:szCs w:val="24"/>
        </w:rPr>
        <w:t xml:space="preserve"> </w:t>
      </w:r>
      <w:r w:rsidRPr="00EE11C5">
        <w:rPr>
          <w:rFonts w:eastAsia="Arial"/>
          <w:color w:val="9BBB59" w:themeColor="accent3"/>
          <w:w w:val="99"/>
          <w:sz w:val="24"/>
          <w:szCs w:val="24"/>
        </w:rPr>
        <w:t>incidents</w:t>
      </w:r>
      <w:r w:rsidRPr="00EE11C5">
        <w:rPr>
          <w:rFonts w:eastAsia="Arial"/>
          <w:color w:val="9BBB59" w:themeColor="accent3"/>
          <w:sz w:val="24"/>
          <w:szCs w:val="24"/>
        </w:rPr>
        <w:t xml:space="preserve"> </w:t>
      </w:r>
      <w:r w:rsidRPr="00EE11C5">
        <w:rPr>
          <w:rFonts w:eastAsia="Arial"/>
          <w:color w:val="9BBB59" w:themeColor="accent3"/>
          <w:w w:val="99"/>
          <w:sz w:val="24"/>
          <w:szCs w:val="24"/>
        </w:rPr>
        <w:t>involving</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safety</w:t>
      </w:r>
      <w:r w:rsidRPr="00EE11C5">
        <w:rPr>
          <w:rFonts w:eastAsia="Arial"/>
          <w:color w:val="9BBB59" w:themeColor="accent3"/>
          <w:sz w:val="24"/>
          <w:szCs w:val="24"/>
        </w:rPr>
        <w:t xml:space="preserve"> </w:t>
      </w:r>
      <w:r w:rsidRPr="00EE11C5">
        <w:rPr>
          <w:rFonts w:eastAsia="Arial"/>
          <w:color w:val="9BBB59" w:themeColor="accent3"/>
          <w:w w:val="99"/>
          <w:sz w:val="24"/>
          <w:szCs w:val="24"/>
        </w:rPr>
        <w:t>and</w:t>
      </w:r>
      <w:r w:rsidRPr="00EE11C5">
        <w:rPr>
          <w:rFonts w:eastAsia="Arial"/>
          <w:color w:val="9BBB59" w:themeColor="accent3"/>
          <w:sz w:val="24"/>
          <w:szCs w:val="24"/>
        </w:rPr>
        <w:t xml:space="preserve"> </w:t>
      </w:r>
      <w:r w:rsidRPr="00EE11C5">
        <w:rPr>
          <w:rFonts w:eastAsia="Arial"/>
          <w:color w:val="9BBB59" w:themeColor="accent3"/>
          <w:w w:val="99"/>
          <w:sz w:val="24"/>
          <w:szCs w:val="24"/>
        </w:rPr>
        <w:t>security</w:t>
      </w:r>
      <w:r w:rsidRPr="00EE11C5">
        <w:rPr>
          <w:rFonts w:eastAsia="Arial"/>
          <w:color w:val="9BBB59" w:themeColor="accent3"/>
          <w:sz w:val="24"/>
          <w:szCs w:val="24"/>
        </w:rPr>
        <w:t xml:space="preserve"> </w:t>
      </w:r>
      <w:r w:rsidRPr="00EE11C5">
        <w:rPr>
          <w:rFonts w:eastAsia="Arial"/>
          <w:color w:val="9BBB59" w:themeColor="accent3"/>
          <w:w w:val="99"/>
          <w:sz w:val="24"/>
          <w:szCs w:val="24"/>
        </w:rPr>
        <w:t>of</w:t>
      </w:r>
      <w:r w:rsidRPr="00EE11C5">
        <w:rPr>
          <w:rFonts w:eastAsia="Arial"/>
          <w:color w:val="9BBB59" w:themeColor="accent3"/>
          <w:sz w:val="24"/>
          <w:szCs w:val="24"/>
        </w:rPr>
        <w:t xml:space="preserve"> </w:t>
      </w:r>
      <w:r w:rsidRPr="00EE11C5">
        <w:rPr>
          <w:rFonts w:eastAsia="Arial"/>
          <w:color w:val="9BBB59" w:themeColor="accent3"/>
          <w:w w:val="99"/>
          <w:sz w:val="24"/>
          <w:szCs w:val="24"/>
        </w:rPr>
        <w:t>employee,</w:t>
      </w:r>
      <w:r w:rsidRPr="00EE11C5">
        <w:rPr>
          <w:rFonts w:eastAsia="Arial"/>
          <w:color w:val="9BBB59" w:themeColor="accent3"/>
          <w:sz w:val="24"/>
          <w:szCs w:val="24"/>
        </w:rPr>
        <w:t xml:space="preserve"> </w:t>
      </w:r>
      <w:r w:rsidRPr="00EE11C5">
        <w:rPr>
          <w:rFonts w:eastAsia="Arial"/>
          <w:color w:val="9BBB59" w:themeColor="accent3"/>
          <w:w w:val="99"/>
          <w:sz w:val="24"/>
          <w:szCs w:val="24"/>
        </w:rPr>
        <w:t>guest</w:t>
      </w:r>
      <w:r w:rsidRPr="00EE11C5">
        <w:rPr>
          <w:rFonts w:eastAsia="Arial"/>
          <w:color w:val="9BBB59" w:themeColor="accent3"/>
          <w:sz w:val="24"/>
          <w:szCs w:val="24"/>
        </w:rPr>
        <w:t xml:space="preserve"> </w:t>
      </w:r>
      <w:r w:rsidRPr="00EE11C5">
        <w:rPr>
          <w:rFonts w:eastAsia="Arial"/>
          <w:color w:val="9BBB59" w:themeColor="accent3"/>
          <w:w w:val="99"/>
          <w:sz w:val="24"/>
          <w:szCs w:val="24"/>
        </w:rPr>
        <w:t>or</w:t>
      </w:r>
      <w:r w:rsidRPr="00EE11C5">
        <w:rPr>
          <w:rFonts w:eastAsia="Arial"/>
          <w:color w:val="9BBB59" w:themeColor="accent3"/>
          <w:sz w:val="24"/>
          <w:szCs w:val="24"/>
        </w:rPr>
        <w:t xml:space="preserve"> </w:t>
      </w:r>
      <w:r w:rsidRPr="00EE11C5">
        <w:rPr>
          <w:rFonts w:eastAsia="Arial"/>
          <w:color w:val="9BBB59" w:themeColor="accent3"/>
          <w:w w:val="99"/>
          <w:sz w:val="24"/>
          <w:szCs w:val="24"/>
        </w:rPr>
        <w:t>hotel</w:t>
      </w:r>
      <w:r w:rsidRPr="00EE11C5">
        <w:rPr>
          <w:rFonts w:eastAsia="Arial"/>
          <w:color w:val="9BBB59" w:themeColor="accent3"/>
          <w:sz w:val="24"/>
          <w:szCs w:val="24"/>
        </w:rPr>
        <w:t xml:space="preserve"> </w:t>
      </w:r>
      <w:r w:rsidRPr="00EE11C5">
        <w:rPr>
          <w:rFonts w:eastAsia="Arial"/>
          <w:color w:val="9BBB59" w:themeColor="accent3"/>
          <w:w w:val="99"/>
          <w:sz w:val="24"/>
          <w:szCs w:val="24"/>
        </w:rPr>
        <w:t>property</w:t>
      </w:r>
      <w:r w:rsidRPr="00EE11C5">
        <w:rPr>
          <w:rFonts w:eastAsia="Arial"/>
          <w:color w:val="9BBB59" w:themeColor="accent3"/>
          <w:sz w:val="24"/>
          <w:szCs w:val="24"/>
        </w:rPr>
        <w:t xml:space="preserve"> </w:t>
      </w:r>
      <w:r w:rsidRPr="00EE11C5">
        <w:rPr>
          <w:rFonts w:eastAsia="Arial"/>
          <w:color w:val="9BBB59" w:themeColor="accent3"/>
          <w:w w:val="99"/>
          <w:sz w:val="24"/>
          <w:szCs w:val="24"/>
        </w:rPr>
        <w:t>are</w:t>
      </w:r>
      <w:r w:rsidRPr="00EE11C5">
        <w:rPr>
          <w:rFonts w:eastAsia="Arial"/>
          <w:color w:val="9BBB59" w:themeColor="accent3"/>
          <w:sz w:val="24"/>
          <w:szCs w:val="24"/>
        </w:rPr>
        <w:t xml:space="preserve"> </w:t>
      </w:r>
      <w:r w:rsidRPr="00EE11C5">
        <w:rPr>
          <w:rFonts w:eastAsia="Arial"/>
          <w:color w:val="9BBB59" w:themeColor="accent3"/>
          <w:w w:val="99"/>
          <w:sz w:val="24"/>
          <w:szCs w:val="24"/>
        </w:rPr>
        <w:t>to</w:t>
      </w:r>
      <w:r w:rsidRPr="00EE11C5">
        <w:rPr>
          <w:rFonts w:eastAsia="Arial"/>
          <w:color w:val="9BBB59" w:themeColor="accent3"/>
          <w:sz w:val="24"/>
          <w:szCs w:val="24"/>
        </w:rPr>
        <w:t xml:space="preserve"> </w:t>
      </w:r>
      <w:r w:rsidRPr="00EE11C5">
        <w:rPr>
          <w:rFonts w:eastAsia="Arial"/>
          <w:color w:val="9BBB59" w:themeColor="accent3"/>
          <w:w w:val="99"/>
          <w:sz w:val="24"/>
          <w:szCs w:val="24"/>
        </w:rPr>
        <w:t>be</w:t>
      </w:r>
      <w:r w:rsidRPr="00EE11C5">
        <w:rPr>
          <w:rFonts w:eastAsia="Arial"/>
          <w:color w:val="9BBB59" w:themeColor="accent3"/>
          <w:sz w:val="24"/>
          <w:szCs w:val="24"/>
        </w:rPr>
        <w:t xml:space="preserve"> </w:t>
      </w:r>
      <w:r w:rsidRPr="00EE11C5">
        <w:rPr>
          <w:rFonts w:eastAsia="Arial"/>
          <w:color w:val="9BBB59" w:themeColor="accent3"/>
          <w:w w:val="99"/>
          <w:sz w:val="24"/>
          <w:szCs w:val="24"/>
        </w:rPr>
        <w:t>reported immediately</w:t>
      </w:r>
      <w:r w:rsidRPr="00EE11C5">
        <w:rPr>
          <w:rFonts w:eastAsia="Arial"/>
          <w:color w:val="9BBB59" w:themeColor="accent3"/>
          <w:sz w:val="24"/>
          <w:szCs w:val="24"/>
        </w:rPr>
        <w:t xml:space="preserve"> </w:t>
      </w:r>
      <w:r w:rsidRPr="00EE11C5">
        <w:rPr>
          <w:rFonts w:eastAsia="Arial"/>
          <w:color w:val="9BBB59" w:themeColor="accent3"/>
          <w:w w:val="99"/>
          <w:sz w:val="24"/>
          <w:szCs w:val="24"/>
        </w:rPr>
        <w:t>and</w:t>
      </w:r>
      <w:r w:rsidRPr="00EE11C5">
        <w:rPr>
          <w:rFonts w:eastAsia="Arial"/>
          <w:color w:val="9BBB59" w:themeColor="accent3"/>
          <w:sz w:val="24"/>
          <w:szCs w:val="24"/>
        </w:rPr>
        <w:t xml:space="preserve"> </w:t>
      </w:r>
      <w:r w:rsidRPr="00EE11C5">
        <w:rPr>
          <w:rFonts w:eastAsia="Arial"/>
          <w:color w:val="9BBB59" w:themeColor="accent3"/>
          <w:w w:val="99"/>
          <w:sz w:val="24"/>
          <w:szCs w:val="24"/>
        </w:rPr>
        <w:t>recorded</w:t>
      </w:r>
      <w:r w:rsidRPr="00EE11C5">
        <w:rPr>
          <w:rFonts w:eastAsia="Arial"/>
          <w:color w:val="9BBB59" w:themeColor="accent3"/>
          <w:sz w:val="24"/>
          <w:szCs w:val="24"/>
        </w:rPr>
        <w:t xml:space="preserve"> </w:t>
      </w:r>
      <w:r w:rsidRPr="00EE11C5">
        <w:rPr>
          <w:rFonts w:eastAsia="Arial"/>
          <w:color w:val="9BBB59" w:themeColor="accent3"/>
          <w:w w:val="99"/>
          <w:sz w:val="24"/>
          <w:szCs w:val="24"/>
        </w:rPr>
        <w:t>accurately</w:t>
      </w:r>
      <w:r w:rsidR="009211FB" w:rsidRPr="00EE11C5">
        <w:rPr>
          <w:rFonts w:eastAsia="Arial"/>
          <w:color w:val="9BBB59" w:themeColor="accent3"/>
          <w:w w:val="99"/>
          <w:sz w:val="24"/>
          <w:szCs w:val="24"/>
        </w:rPr>
        <w:t>/</w:t>
      </w:r>
      <w:r w:rsidR="009211FB" w:rsidRPr="00EE11C5">
        <w:rPr>
          <w:color w:val="9BBB59" w:themeColor="accent3"/>
          <w:sz w:val="24"/>
          <w:szCs w:val="24"/>
        </w:rPr>
        <w:t xml:space="preserve"> </w:t>
      </w:r>
      <w:r w:rsidR="009211FB" w:rsidRPr="00EE11C5">
        <w:rPr>
          <w:rFonts w:eastAsia="Arial"/>
          <w:w w:val="99"/>
          <w:sz w:val="24"/>
          <w:szCs w:val="24"/>
        </w:rPr>
        <w:t>Tất cả các sự cố liên quan đến sự an toàn và an ninh của nhân viên, khách hàng hoặc tài sản của khách sạn phải được báo cáo ngay lập tức và ghi lại chính xác</w:t>
      </w:r>
      <w:r w:rsidRPr="00EE11C5">
        <w:rPr>
          <w:rFonts w:eastAsia="Arial"/>
          <w:w w:val="99"/>
          <w:sz w:val="24"/>
          <w:szCs w:val="24"/>
        </w:rPr>
        <w:t>.</w:t>
      </w:r>
    </w:p>
    <w:p w:rsidR="00706735" w:rsidRPr="00EE11C5" w:rsidRDefault="00706735" w:rsidP="00EE11C5">
      <w:pPr>
        <w:ind w:left="-90" w:right="582"/>
        <w:jc w:val="both"/>
        <w:rPr>
          <w:rFonts w:eastAsia="Arial"/>
          <w:w w:val="99"/>
          <w:sz w:val="24"/>
          <w:szCs w:val="24"/>
        </w:rPr>
      </w:pPr>
    </w:p>
    <w:p w:rsidR="009211FB" w:rsidRPr="00EE11C5" w:rsidRDefault="00706735" w:rsidP="00EE11C5">
      <w:pPr>
        <w:ind w:left="-90" w:right="582"/>
        <w:jc w:val="both"/>
        <w:rPr>
          <w:rFonts w:eastAsia="Arial"/>
          <w:w w:val="99"/>
          <w:sz w:val="24"/>
          <w:szCs w:val="24"/>
        </w:rPr>
      </w:pPr>
      <w:r w:rsidRPr="00EE11C5">
        <w:rPr>
          <w:rFonts w:eastAsia="Arial"/>
          <w:color w:val="9BBB59" w:themeColor="accent3"/>
          <w:w w:val="99"/>
          <w:sz w:val="24"/>
          <w:szCs w:val="24"/>
        </w:rPr>
        <w:t>PROCEDURE</w:t>
      </w:r>
      <w:r w:rsidRPr="00EE11C5">
        <w:rPr>
          <w:rFonts w:eastAsia="Arial"/>
          <w:w w:val="99"/>
          <w:sz w:val="24"/>
          <w:szCs w:val="24"/>
        </w:rPr>
        <w:t xml:space="preserve"> / QUI TRÌNH</w:t>
      </w:r>
    </w:p>
    <w:p w:rsidR="00706735" w:rsidRPr="00EE11C5" w:rsidRDefault="00706735" w:rsidP="00EE11C5">
      <w:pPr>
        <w:ind w:left="-90" w:right="582"/>
        <w:jc w:val="both"/>
        <w:rPr>
          <w:rFonts w:eastAsia="Arial"/>
          <w:b/>
          <w:w w:val="99"/>
          <w:sz w:val="24"/>
          <w:szCs w:val="24"/>
        </w:rPr>
      </w:pPr>
    </w:p>
    <w:p w:rsidR="00706735" w:rsidRPr="00EE11C5" w:rsidRDefault="00706735" w:rsidP="00EE11C5">
      <w:pPr>
        <w:ind w:left="-90" w:right="582"/>
        <w:jc w:val="both"/>
        <w:rPr>
          <w:rFonts w:eastAsia="Arial"/>
          <w:b/>
          <w:w w:val="99"/>
          <w:sz w:val="24"/>
          <w:szCs w:val="24"/>
        </w:rPr>
      </w:pPr>
      <w:r w:rsidRPr="00EE11C5">
        <w:rPr>
          <w:rFonts w:eastAsia="Arial"/>
          <w:b/>
          <w:color w:val="9BBB59" w:themeColor="accent3"/>
          <w:w w:val="99"/>
          <w:sz w:val="24"/>
          <w:szCs w:val="24"/>
        </w:rPr>
        <w:t xml:space="preserve">Incident report </w:t>
      </w:r>
      <w:r w:rsidRPr="00EE11C5">
        <w:rPr>
          <w:rFonts w:eastAsia="Arial"/>
          <w:b/>
          <w:w w:val="99"/>
          <w:sz w:val="24"/>
          <w:szCs w:val="24"/>
        </w:rPr>
        <w:t>/ Báo cáo sự cố</w:t>
      </w:r>
    </w:p>
    <w:p w:rsidR="00706735" w:rsidRPr="00EE11C5" w:rsidRDefault="00706735" w:rsidP="00EE11C5">
      <w:pPr>
        <w:ind w:left="-90" w:right="582"/>
        <w:jc w:val="both"/>
        <w:rPr>
          <w:rFonts w:eastAsia="Arial"/>
          <w:b/>
          <w:w w:val="99"/>
          <w:sz w:val="24"/>
          <w:szCs w:val="24"/>
        </w:rPr>
      </w:pPr>
    </w:p>
    <w:p w:rsidR="00065B5E" w:rsidRPr="00EE11C5" w:rsidRDefault="000B3A7C" w:rsidP="00EE11C5">
      <w:pPr>
        <w:spacing w:before="21"/>
        <w:ind w:left="-90" w:right="191"/>
        <w:jc w:val="both"/>
        <w:rPr>
          <w:rFonts w:eastAsia="Arial"/>
          <w:w w:val="99"/>
          <w:sz w:val="24"/>
          <w:szCs w:val="24"/>
        </w:rPr>
      </w:pPr>
      <w:r w:rsidRPr="00EE11C5">
        <w:rPr>
          <w:rFonts w:eastAsia="Arial"/>
          <w:color w:val="9BBB59" w:themeColor="accent3"/>
          <w:w w:val="99"/>
          <w:sz w:val="24"/>
          <w:szCs w:val="24"/>
        </w:rPr>
        <w:t>All</w:t>
      </w:r>
      <w:r w:rsidRPr="00EE11C5">
        <w:rPr>
          <w:rFonts w:eastAsia="Arial"/>
          <w:color w:val="9BBB59" w:themeColor="accent3"/>
          <w:sz w:val="24"/>
          <w:szCs w:val="24"/>
        </w:rPr>
        <w:t xml:space="preserve"> </w:t>
      </w:r>
      <w:r w:rsidRPr="00EE11C5">
        <w:rPr>
          <w:rFonts w:eastAsia="Arial"/>
          <w:color w:val="9BBB59" w:themeColor="accent3"/>
          <w:w w:val="99"/>
          <w:sz w:val="24"/>
          <w:szCs w:val="24"/>
        </w:rPr>
        <w:t>incidents</w:t>
      </w:r>
      <w:r w:rsidRPr="00EE11C5">
        <w:rPr>
          <w:rFonts w:eastAsia="Arial"/>
          <w:color w:val="9BBB59" w:themeColor="accent3"/>
          <w:sz w:val="24"/>
          <w:szCs w:val="24"/>
        </w:rPr>
        <w:t xml:space="preserve"> </w:t>
      </w:r>
      <w:r w:rsidRPr="00EE11C5">
        <w:rPr>
          <w:rFonts w:eastAsia="Arial"/>
          <w:color w:val="9BBB59" w:themeColor="accent3"/>
          <w:w w:val="99"/>
          <w:sz w:val="24"/>
          <w:szCs w:val="24"/>
        </w:rPr>
        <w:t>must</w:t>
      </w:r>
      <w:r w:rsidRPr="00EE11C5">
        <w:rPr>
          <w:rFonts w:eastAsia="Arial"/>
          <w:color w:val="9BBB59" w:themeColor="accent3"/>
          <w:sz w:val="24"/>
          <w:szCs w:val="24"/>
        </w:rPr>
        <w:t xml:space="preserve"> </w:t>
      </w:r>
      <w:r w:rsidRPr="00EE11C5">
        <w:rPr>
          <w:rFonts w:eastAsia="Arial"/>
          <w:color w:val="9BBB59" w:themeColor="accent3"/>
          <w:w w:val="99"/>
          <w:sz w:val="24"/>
          <w:szCs w:val="24"/>
        </w:rPr>
        <w:t>be</w:t>
      </w:r>
      <w:r w:rsidRPr="00EE11C5">
        <w:rPr>
          <w:rFonts w:eastAsia="Arial"/>
          <w:color w:val="9BBB59" w:themeColor="accent3"/>
          <w:sz w:val="24"/>
          <w:szCs w:val="24"/>
        </w:rPr>
        <w:t xml:space="preserve"> </w:t>
      </w:r>
      <w:r w:rsidRPr="00EE11C5">
        <w:rPr>
          <w:rFonts w:eastAsia="Arial"/>
          <w:color w:val="9BBB59" w:themeColor="accent3"/>
          <w:w w:val="99"/>
          <w:sz w:val="24"/>
          <w:szCs w:val="24"/>
        </w:rPr>
        <w:t>reported</w:t>
      </w:r>
      <w:r w:rsidRPr="00EE11C5">
        <w:rPr>
          <w:rFonts w:eastAsia="Arial"/>
          <w:color w:val="9BBB59" w:themeColor="accent3"/>
          <w:sz w:val="24"/>
          <w:szCs w:val="24"/>
        </w:rPr>
        <w:t xml:space="preserve"> </w:t>
      </w:r>
      <w:r w:rsidRPr="00EE11C5">
        <w:rPr>
          <w:rFonts w:eastAsia="Arial"/>
          <w:color w:val="9BBB59" w:themeColor="accent3"/>
          <w:w w:val="99"/>
          <w:sz w:val="24"/>
          <w:szCs w:val="24"/>
        </w:rPr>
        <w:t>immediately</w:t>
      </w:r>
      <w:r w:rsidRPr="00EE11C5">
        <w:rPr>
          <w:rFonts w:eastAsia="Arial"/>
          <w:color w:val="9BBB59" w:themeColor="accent3"/>
          <w:sz w:val="24"/>
          <w:szCs w:val="24"/>
        </w:rPr>
        <w:t xml:space="preserve"> </w:t>
      </w:r>
      <w:r w:rsidRPr="00EE11C5">
        <w:rPr>
          <w:rFonts w:eastAsia="Arial"/>
          <w:color w:val="9BBB59" w:themeColor="accent3"/>
          <w:w w:val="99"/>
          <w:sz w:val="24"/>
          <w:szCs w:val="24"/>
        </w:rPr>
        <w:t>to</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Supervisor.</w:t>
      </w:r>
      <w:r w:rsidRPr="00EE11C5">
        <w:rPr>
          <w:rFonts w:eastAsia="Arial"/>
          <w:color w:val="9BBB59" w:themeColor="accent3"/>
          <w:sz w:val="24"/>
          <w:szCs w:val="24"/>
        </w:rPr>
        <w:t xml:space="preserve"> </w:t>
      </w:r>
      <w:r w:rsidRPr="00EE11C5">
        <w:rPr>
          <w:rFonts w:eastAsia="Arial"/>
          <w:color w:val="9BBB59" w:themeColor="accent3"/>
          <w:w w:val="99"/>
          <w:sz w:val="24"/>
          <w:szCs w:val="24"/>
        </w:rPr>
        <w:t>All</w:t>
      </w:r>
      <w:r w:rsidRPr="00EE11C5">
        <w:rPr>
          <w:rFonts w:eastAsia="Arial"/>
          <w:color w:val="9BBB59" w:themeColor="accent3"/>
          <w:sz w:val="24"/>
          <w:szCs w:val="24"/>
        </w:rPr>
        <w:t xml:space="preserve"> </w:t>
      </w:r>
      <w:r w:rsidRPr="00EE11C5">
        <w:rPr>
          <w:rFonts w:eastAsia="Arial"/>
          <w:color w:val="9BBB59" w:themeColor="accent3"/>
          <w:w w:val="99"/>
          <w:sz w:val="24"/>
          <w:szCs w:val="24"/>
        </w:rPr>
        <w:t>hotel</w:t>
      </w:r>
      <w:r w:rsidRPr="00EE11C5">
        <w:rPr>
          <w:rFonts w:eastAsia="Arial"/>
          <w:color w:val="9BBB59" w:themeColor="accent3"/>
          <w:sz w:val="24"/>
          <w:szCs w:val="24"/>
        </w:rPr>
        <w:t xml:space="preserve"> </w:t>
      </w:r>
      <w:r w:rsidRPr="00EE11C5">
        <w:rPr>
          <w:rFonts w:eastAsia="Arial"/>
          <w:color w:val="9BBB59" w:themeColor="accent3"/>
          <w:w w:val="99"/>
          <w:sz w:val="24"/>
          <w:szCs w:val="24"/>
        </w:rPr>
        <w:t>staff</w:t>
      </w:r>
      <w:r w:rsidRPr="00EE11C5">
        <w:rPr>
          <w:rFonts w:eastAsia="Arial"/>
          <w:color w:val="9BBB59" w:themeColor="accent3"/>
          <w:sz w:val="24"/>
          <w:szCs w:val="24"/>
        </w:rPr>
        <w:t xml:space="preserve"> </w:t>
      </w:r>
      <w:r w:rsidRPr="00EE11C5">
        <w:rPr>
          <w:rFonts w:eastAsia="Arial"/>
          <w:color w:val="9BBB59" w:themeColor="accent3"/>
          <w:w w:val="99"/>
          <w:sz w:val="24"/>
          <w:szCs w:val="24"/>
        </w:rPr>
        <w:t>must</w:t>
      </w:r>
      <w:r w:rsidRPr="00EE11C5">
        <w:rPr>
          <w:rFonts w:eastAsia="Arial"/>
          <w:color w:val="9BBB59" w:themeColor="accent3"/>
          <w:sz w:val="24"/>
          <w:szCs w:val="24"/>
        </w:rPr>
        <w:t xml:space="preserve"> </w:t>
      </w:r>
      <w:r w:rsidRPr="00EE11C5">
        <w:rPr>
          <w:rFonts w:eastAsia="Arial"/>
          <w:color w:val="9BBB59" w:themeColor="accent3"/>
          <w:w w:val="99"/>
          <w:sz w:val="24"/>
          <w:szCs w:val="24"/>
        </w:rPr>
        <w:t>be</w:t>
      </w:r>
      <w:r w:rsidRPr="00EE11C5">
        <w:rPr>
          <w:rFonts w:eastAsia="Arial"/>
          <w:color w:val="9BBB59" w:themeColor="accent3"/>
          <w:sz w:val="24"/>
          <w:szCs w:val="24"/>
        </w:rPr>
        <w:t xml:space="preserve"> </w:t>
      </w:r>
      <w:r w:rsidRPr="00EE11C5">
        <w:rPr>
          <w:rFonts w:eastAsia="Arial"/>
          <w:color w:val="9BBB59" w:themeColor="accent3"/>
          <w:w w:val="99"/>
          <w:sz w:val="24"/>
          <w:szCs w:val="24"/>
        </w:rPr>
        <w:t>appropriately trained</w:t>
      </w:r>
      <w:r w:rsidRPr="00EE11C5">
        <w:rPr>
          <w:rFonts w:eastAsia="Arial"/>
          <w:color w:val="9BBB59" w:themeColor="accent3"/>
          <w:sz w:val="24"/>
          <w:szCs w:val="24"/>
        </w:rPr>
        <w:t xml:space="preserve"> </w:t>
      </w:r>
      <w:r w:rsidRPr="00EE11C5">
        <w:rPr>
          <w:rFonts w:eastAsia="Arial"/>
          <w:color w:val="9BBB59" w:themeColor="accent3"/>
          <w:w w:val="99"/>
          <w:sz w:val="24"/>
          <w:szCs w:val="24"/>
        </w:rPr>
        <w:t>to</w:t>
      </w:r>
      <w:r w:rsidRPr="00EE11C5">
        <w:rPr>
          <w:rFonts w:eastAsia="Arial"/>
          <w:color w:val="9BBB59" w:themeColor="accent3"/>
          <w:sz w:val="24"/>
          <w:szCs w:val="24"/>
        </w:rPr>
        <w:t xml:space="preserve"> </w:t>
      </w:r>
      <w:r w:rsidRPr="00EE11C5">
        <w:rPr>
          <w:rFonts w:eastAsia="Arial"/>
          <w:color w:val="9BBB59" w:themeColor="accent3"/>
          <w:w w:val="99"/>
          <w:sz w:val="24"/>
          <w:szCs w:val="24"/>
        </w:rPr>
        <w:t>contact</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Supervisor</w:t>
      </w:r>
      <w:r w:rsidRPr="00EE11C5">
        <w:rPr>
          <w:rFonts w:eastAsia="Arial"/>
          <w:color w:val="9BBB59" w:themeColor="accent3"/>
          <w:sz w:val="24"/>
          <w:szCs w:val="24"/>
        </w:rPr>
        <w:t xml:space="preserve"> </w:t>
      </w:r>
      <w:r w:rsidRPr="00EE11C5">
        <w:rPr>
          <w:rFonts w:eastAsia="Arial"/>
          <w:color w:val="9BBB59" w:themeColor="accent3"/>
          <w:w w:val="99"/>
          <w:sz w:val="24"/>
          <w:szCs w:val="24"/>
        </w:rPr>
        <w:t>in</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event</w:t>
      </w:r>
      <w:r w:rsidRPr="00EE11C5">
        <w:rPr>
          <w:rFonts w:eastAsia="Arial"/>
          <w:color w:val="9BBB59" w:themeColor="accent3"/>
          <w:sz w:val="24"/>
          <w:szCs w:val="24"/>
        </w:rPr>
        <w:t xml:space="preserve"> </w:t>
      </w:r>
      <w:r w:rsidRPr="00EE11C5">
        <w:rPr>
          <w:rFonts w:eastAsia="Arial"/>
          <w:color w:val="9BBB59" w:themeColor="accent3"/>
          <w:w w:val="99"/>
          <w:sz w:val="24"/>
          <w:szCs w:val="24"/>
        </w:rPr>
        <w:t>of</w:t>
      </w:r>
      <w:r w:rsidRPr="00EE11C5">
        <w:rPr>
          <w:rFonts w:eastAsia="Arial"/>
          <w:color w:val="9BBB59" w:themeColor="accent3"/>
          <w:sz w:val="24"/>
          <w:szCs w:val="24"/>
        </w:rPr>
        <w:t xml:space="preserve"> </w:t>
      </w:r>
      <w:r w:rsidRPr="00EE11C5">
        <w:rPr>
          <w:rFonts w:eastAsia="Arial"/>
          <w:color w:val="9BBB59" w:themeColor="accent3"/>
          <w:w w:val="99"/>
          <w:sz w:val="24"/>
          <w:szCs w:val="24"/>
        </w:rPr>
        <w:t>an</w:t>
      </w:r>
      <w:r w:rsidRPr="00EE11C5">
        <w:rPr>
          <w:rFonts w:eastAsia="Arial"/>
          <w:color w:val="9BBB59" w:themeColor="accent3"/>
          <w:sz w:val="24"/>
          <w:szCs w:val="24"/>
        </w:rPr>
        <w:t xml:space="preserve"> </w:t>
      </w:r>
      <w:r w:rsidRPr="00EE11C5">
        <w:rPr>
          <w:rFonts w:eastAsia="Arial"/>
          <w:color w:val="9BBB59" w:themeColor="accent3"/>
          <w:w w:val="99"/>
          <w:sz w:val="24"/>
          <w:szCs w:val="24"/>
        </w:rPr>
        <w:t>incident.</w:t>
      </w:r>
      <w:r w:rsidRPr="00EE11C5">
        <w:rPr>
          <w:rFonts w:eastAsia="Arial"/>
          <w:color w:val="9BBB59" w:themeColor="accent3"/>
          <w:sz w:val="24"/>
          <w:szCs w:val="24"/>
        </w:rPr>
        <w:t xml:space="preserve"> </w:t>
      </w:r>
      <w:r w:rsidRPr="00EE11C5">
        <w:rPr>
          <w:rFonts w:eastAsia="Arial"/>
          <w:color w:val="9BBB59" w:themeColor="accent3"/>
          <w:w w:val="99"/>
          <w:sz w:val="24"/>
          <w:szCs w:val="24"/>
        </w:rPr>
        <w:t>This</w:t>
      </w:r>
      <w:r w:rsidRPr="00EE11C5">
        <w:rPr>
          <w:rFonts w:eastAsia="Arial"/>
          <w:color w:val="9BBB59" w:themeColor="accent3"/>
          <w:sz w:val="24"/>
          <w:szCs w:val="24"/>
        </w:rPr>
        <w:t xml:space="preserve"> </w:t>
      </w:r>
      <w:r w:rsidRPr="00EE11C5">
        <w:rPr>
          <w:rFonts w:eastAsia="Arial"/>
          <w:color w:val="9BBB59" w:themeColor="accent3"/>
          <w:w w:val="99"/>
          <w:sz w:val="24"/>
          <w:szCs w:val="24"/>
        </w:rPr>
        <w:t>would</w:t>
      </w:r>
      <w:r w:rsidRPr="00EE11C5">
        <w:rPr>
          <w:rFonts w:eastAsia="Arial"/>
          <w:color w:val="9BBB59" w:themeColor="accent3"/>
          <w:sz w:val="24"/>
          <w:szCs w:val="24"/>
        </w:rPr>
        <w:t xml:space="preserve"> </w:t>
      </w:r>
      <w:r w:rsidRPr="00EE11C5">
        <w:rPr>
          <w:rFonts w:eastAsia="Arial"/>
          <w:color w:val="9BBB59" w:themeColor="accent3"/>
          <w:w w:val="99"/>
          <w:sz w:val="24"/>
          <w:szCs w:val="24"/>
        </w:rPr>
        <w:t>be</w:t>
      </w:r>
      <w:r w:rsidRPr="00EE11C5">
        <w:rPr>
          <w:rFonts w:eastAsia="Arial"/>
          <w:color w:val="9BBB59" w:themeColor="accent3"/>
          <w:sz w:val="24"/>
          <w:szCs w:val="24"/>
        </w:rPr>
        <w:t xml:space="preserve"> </w:t>
      </w:r>
      <w:r w:rsidRPr="00EE11C5">
        <w:rPr>
          <w:rFonts w:eastAsia="Arial"/>
          <w:color w:val="9BBB59" w:themeColor="accent3"/>
          <w:w w:val="99"/>
          <w:sz w:val="24"/>
          <w:szCs w:val="24"/>
        </w:rPr>
        <w:t>via</w:t>
      </w:r>
      <w:r w:rsidRPr="00EE11C5">
        <w:rPr>
          <w:rFonts w:eastAsia="Arial"/>
          <w:color w:val="9BBB59" w:themeColor="accent3"/>
          <w:sz w:val="24"/>
          <w:szCs w:val="24"/>
        </w:rPr>
        <w:t xml:space="preserve"> </w:t>
      </w:r>
      <w:r w:rsidRPr="00EE11C5">
        <w:rPr>
          <w:rFonts w:eastAsia="Arial"/>
          <w:color w:val="9BBB59" w:themeColor="accent3"/>
          <w:w w:val="99"/>
          <w:sz w:val="24"/>
          <w:szCs w:val="24"/>
        </w:rPr>
        <w:t>radios,</w:t>
      </w:r>
      <w:r w:rsidRPr="00EE11C5">
        <w:rPr>
          <w:rFonts w:eastAsia="Arial"/>
          <w:color w:val="9BBB59" w:themeColor="accent3"/>
          <w:sz w:val="24"/>
          <w:szCs w:val="24"/>
        </w:rPr>
        <w:t xml:space="preserve"> </w:t>
      </w:r>
      <w:r w:rsidRPr="00EE11C5">
        <w:rPr>
          <w:rFonts w:eastAsia="Arial"/>
          <w:color w:val="9BBB59" w:themeColor="accent3"/>
          <w:w w:val="99"/>
          <w:sz w:val="24"/>
          <w:szCs w:val="24"/>
        </w:rPr>
        <w:t>pagers,</w:t>
      </w:r>
      <w:r w:rsidRPr="00EE11C5">
        <w:rPr>
          <w:rFonts w:eastAsia="Arial"/>
          <w:color w:val="9BBB59" w:themeColor="accent3"/>
          <w:sz w:val="24"/>
          <w:szCs w:val="24"/>
        </w:rPr>
        <w:t xml:space="preserve"> </w:t>
      </w:r>
      <w:r w:rsidRPr="00EE11C5">
        <w:rPr>
          <w:rFonts w:eastAsia="Arial"/>
          <w:color w:val="9BBB59" w:themeColor="accent3"/>
          <w:w w:val="99"/>
          <w:sz w:val="24"/>
          <w:szCs w:val="24"/>
        </w:rPr>
        <w:t>mobile phones</w:t>
      </w:r>
      <w:r w:rsidRPr="00EE11C5">
        <w:rPr>
          <w:rFonts w:eastAsia="Arial"/>
          <w:color w:val="9BBB59" w:themeColor="accent3"/>
          <w:sz w:val="24"/>
          <w:szCs w:val="24"/>
        </w:rPr>
        <w:t xml:space="preserve"> </w:t>
      </w:r>
      <w:r w:rsidRPr="00EE11C5">
        <w:rPr>
          <w:rFonts w:eastAsia="Arial"/>
          <w:color w:val="9BBB59" w:themeColor="accent3"/>
          <w:w w:val="99"/>
          <w:sz w:val="24"/>
          <w:szCs w:val="24"/>
        </w:rPr>
        <w:t>or</w:t>
      </w:r>
      <w:r w:rsidRPr="00EE11C5">
        <w:rPr>
          <w:rFonts w:eastAsia="Arial"/>
          <w:color w:val="9BBB59" w:themeColor="accent3"/>
          <w:sz w:val="24"/>
          <w:szCs w:val="24"/>
        </w:rPr>
        <w:t xml:space="preserve"> </w:t>
      </w:r>
      <w:r w:rsidRPr="00EE11C5">
        <w:rPr>
          <w:rFonts w:eastAsia="Arial"/>
          <w:color w:val="9BBB59" w:themeColor="accent3"/>
          <w:w w:val="99"/>
          <w:sz w:val="24"/>
          <w:szCs w:val="24"/>
        </w:rPr>
        <w:t>via</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hotel</w:t>
      </w:r>
      <w:r w:rsidRPr="00EE11C5">
        <w:rPr>
          <w:rFonts w:eastAsia="Arial"/>
          <w:color w:val="9BBB59" w:themeColor="accent3"/>
          <w:sz w:val="24"/>
          <w:szCs w:val="24"/>
        </w:rPr>
        <w:t xml:space="preserve"> </w:t>
      </w:r>
      <w:r w:rsidRPr="00EE11C5">
        <w:rPr>
          <w:rFonts w:eastAsia="Arial"/>
          <w:color w:val="9BBB59" w:themeColor="accent3"/>
          <w:w w:val="99"/>
          <w:sz w:val="24"/>
          <w:szCs w:val="24"/>
        </w:rPr>
        <w:t>operator</w:t>
      </w:r>
      <w:r w:rsidRPr="00EE11C5">
        <w:rPr>
          <w:rFonts w:eastAsia="Arial"/>
          <w:color w:val="9BBB59" w:themeColor="accent3"/>
          <w:sz w:val="24"/>
          <w:szCs w:val="24"/>
        </w:rPr>
        <w:t xml:space="preserve"> </w:t>
      </w:r>
      <w:r w:rsidRPr="00EE11C5">
        <w:rPr>
          <w:rFonts w:eastAsia="Arial"/>
          <w:color w:val="9BBB59" w:themeColor="accent3"/>
          <w:w w:val="99"/>
          <w:sz w:val="24"/>
          <w:szCs w:val="24"/>
        </w:rPr>
        <w:t>or</w:t>
      </w:r>
      <w:r w:rsidRPr="00EE11C5">
        <w:rPr>
          <w:rFonts w:eastAsia="Arial"/>
          <w:color w:val="9BBB59" w:themeColor="accent3"/>
          <w:sz w:val="24"/>
          <w:szCs w:val="24"/>
        </w:rPr>
        <w:t xml:space="preserve"> </w:t>
      </w:r>
      <w:r w:rsidRPr="00EE11C5">
        <w:rPr>
          <w:rFonts w:eastAsia="Arial"/>
          <w:color w:val="9BBB59" w:themeColor="accent3"/>
          <w:w w:val="99"/>
          <w:sz w:val="24"/>
          <w:szCs w:val="24"/>
        </w:rPr>
        <w:t>reception.</w:t>
      </w:r>
      <w:r w:rsidRPr="00EE11C5">
        <w:rPr>
          <w:rFonts w:eastAsia="Arial"/>
          <w:color w:val="9BBB59" w:themeColor="accent3"/>
          <w:sz w:val="24"/>
          <w:szCs w:val="24"/>
        </w:rPr>
        <w:t xml:space="preserve">  </w:t>
      </w:r>
      <w:r w:rsidRPr="00EE11C5">
        <w:rPr>
          <w:rFonts w:eastAsia="Arial"/>
          <w:color w:val="9BBB59" w:themeColor="accent3"/>
          <w:w w:val="99"/>
          <w:sz w:val="24"/>
          <w:szCs w:val="24"/>
        </w:rPr>
        <w:t>In</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absence</w:t>
      </w:r>
      <w:r w:rsidRPr="00EE11C5">
        <w:rPr>
          <w:rFonts w:eastAsia="Arial"/>
          <w:color w:val="9BBB59" w:themeColor="accent3"/>
          <w:sz w:val="24"/>
          <w:szCs w:val="24"/>
        </w:rPr>
        <w:t xml:space="preserve"> </w:t>
      </w:r>
      <w:r w:rsidRPr="00EE11C5">
        <w:rPr>
          <w:rFonts w:eastAsia="Arial"/>
          <w:color w:val="9BBB59" w:themeColor="accent3"/>
          <w:w w:val="99"/>
          <w:sz w:val="24"/>
          <w:szCs w:val="24"/>
        </w:rPr>
        <w:t>of</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supervisor</w:t>
      </w:r>
      <w:r w:rsidRPr="00EE11C5">
        <w:rPr>
          <w:rFonts w:eastAsia="Arial"/>
          <w:color w:val="9BBB59" w:themeColor="accent3"/>
          <w:sz w:val="24"/>
          <w:szCs w:val="24"/>
        </w:rPr>
        <w:t xml:space="preserve"> </w:t>
      </w:r>
      <w:r w:rsidRPr="00EE11C5">
        <w:rPr>
          <w:rFonts w:eastAsia="Arial"/>
          <w:color w:val="9BBB59" w:themeColor="accent3"/>
          <w:w w:val="99"/>
          <w:sz w:val="24"/>
          <w:szCs w:val="24"/>
        </w:rPr>
        <w:t>or</w:t>
      </w:r>
      <w:r w:rsidRPr="00EE11C5">
        <w:rPr>
          <w:rFonts w:eastAsia="Arial"/>
          <w:color w:val="9BBB59" w:themeColor="accent3"/>
          <w:sz w:val="24"/>
          <w:szCs w:val="24"/>
        </w:rPr>
        <w:t xml:space="preserve"> </w:t>
      </w:r>
      <w:r w:rsidRPr="00EE11C5">
        <w:rPr>
          <w:rFonts w:eastAsia="Arial"/>
          <w:color w:val="9BBB59" w:themeColor="accent3"/>
          <w:w w:val="99"/>
          <w:sz w:val="24"/>
          <w:szCs w:val="24"/>
        </w:rPr>
        <w:t>where</w:t>
      </w:r>
      <w:r w:rsidRPr="00EE11C5">
        <w:rPr>
          <w:rFonts w:eastAsia="Arial"/>
          <w:color w:val="9BBB59" w:themeColor="accent3"/>
          <w:sz w:val="24"/>
          <w:szCs w:val="24"/>
        </w:rPr>
        <w:t xml:space="preserve"> </w:t>
      </w:r>
      <w:r w:rsidRPr="00EE11C5">
        <w:rPr>
          <w:rFonts w:eastAsia="Arial"/>
          <w:color w:val="9BBB59" w:themeColor="accent3"/>
          <w:w w:val="99"/>
          <w:sz w:val="24"/>
          <w:szCs w:val="24"/>
        </w:rPr>
        <w:t>there</w:t>
      </w:r>
      <w:r w:rsidRPr="00EE11C5">
        <w:rPr>
          <w:rFonts w:eastAsia="Arial"/>
          <w:color w:val="9BBB59" w:themeColor="accent3"/>
          <w:sz w:val="24"/>
          <w:szCs w:val="24"/>
        </w:rPr>
        <w:t xml:space="preserve"> </w:t>
      </w:r>
      <w:r w:rsidRPr="00EE11C5">
        <w:rPr>
          <w:rFonts w:eastAsia="Arial"/>
          <w:color w:val="9BBB59" w:themeColor="accent3"/>
          <w:w w:val="99"/>
          <w:sz w:val="24"/>
          <w:szCs w:val="24"/>
        </w:rPr>
        <w:t>is immediate</w:t>
      </w:r>
      <w:r w:rsidRPr="00EE11C5">
        <w:rPr>
          <w:rFonts w:eastAsia="Arial"/>
          <w:color w:val="9BBB59" w:themeColor="accent3"/>
          <w:sz w:val="24"/>
          <w:szCs w:val="24"/>
        </w:rPr>
        <w:t xml:space="preserve"> </w:t>
      </w:r>
      <w:r w:rsidRPr="00EE11C5">
        <w:rPr>
          <w:rFonts w:eastAsia="Arial"/>
          <w:color w:val="9BBB59" w:themeColor="accent3"/>
          <w:w w:val="99"/>
          <w:sz w:val="24"/>
          <w:szCs w:val="24"/>
        </w:rPr>
        <w:t>danger</w:t>
      </w:r>
      <w:r w:rsidRPr="00EE11C5">
        <w:rPr>
          <w:rFonts w:eastAsia="Arial"/>
          <w:color w:val="9BBB59" w:themeColor="accent3"/>
          <w:sz w:val="24"/>
          <w:szCs w:val="24"/>
        </w:rPr>
        <w:t xml:space="preserve"> </w:t>
      </w:r>
      <w:r w:rsidRPr="00EE11C5">
        <w:rPr>
          <w:rFonts w:eastAsia="Arial"/>
          <w:color w:val="9BBB59" w:themeColor="accent3"/>
          <w:w w:val="99"/>
          <w:sz w:val="24"/>
          <w:szCs w:val="24"/>
        </w:rPr>
        <w:t>to</w:t>
      </w:r>
      <w:r w:rsidRPr="00EE11C5">
        <w:rPr>
          <w:rFonts w:eastAsia="Arial"/>
          <w:color w:val="9BBB59" w:themeColor="accent3"/>
          <w:sz w:val="24"/>
          <w:szCs w:val="24"/>
        </w:rPr>
        <w:t xml:space="preserve"> </w:t>
      </w:r>
      <w:r w:rsidRPr="00EE11C5">
        <w:rPr>
          <w:rFonts w:eastAsia="Arial"/>
          <w:color w:val="9BBB59" w:themeColor="accent3"/>
          <w:w w:val="99"/>
          <w:sz w:val="24"/>
          <w:szCs w:val="24"/>
        </w:rPr>
        <w:t>a</w:t>
      </w:r>
      <w:r w:rsidRPr="00EE11C5">
        <w:rPr>
          <w:rFonts w:eastAsia="Arial"/>
          <w:color w:val="9BBB59" w:themeColor="accent3"/>
          <w:sz w:val="24"/>
          <w:szCs w:val="24"/>
        </w:rPr>
        <w:t xml:space="preserve"> </w:t>
      </w:r>
      <w:r w:rsidRPr="00EE11C5">
        <w:rPr>
          <w:rFonts w:eastAsia="Arial"/>
          <w:color w:val="9BBB59" w:themeColor="accent3"/>
          <w:w w:val="99"/>
          <w:sz w:val="24"/>
          <w:szCs w:val="24"/>
        </w:rPr>
        <w:t>person</w:t>
      </w:r>
      <w:r w:rsidRPr="00EE11C5">
        <w:rPr>
          <w:rFonts w:eastAsia="Arial"/>
          <w:color w:val="9BBB59" w:themeColor="accent3"/>
          <w:sz w:val="24"/>
          <w:szCs w:val="24"/>
        </w:rPr>
        <w:t xml:space="preserve"> </w:t>
      </w:r>
      <w:r w:rsidRPr="00EE11C5">
        <w:rPr>
          <w:rFonts w:eastAsia="Arial"/>
          <w:color w:val="9BBB59" w:themeColor="accent3"/>
          <w:w w:val="99"/>
          <w:sz w:val="24"/>
          <w:szCs w:val="24"/>
        </w:rPr>
        <w:t>or</w:t>
      </w:r>
      <w:r w:rsidRPr="00EE11C5">
        <w:rPr>
          <w:rFonts w:eastAsia="Arial"/>
          <w:color w:val="9BBB59" w:themeColor="accent3"/>
          <w:sz w:val="24"/>
          <w:szCs w:val="24"/>
        </w:rPr>
        <w:t xml:space="preserve"> </w:t>
      </w:r>
      <w:r w:rsidRPr="00EE11C5">
        <w:rPr>
          <w:rFonts w:eastAsia="Arial"/>
          <w:color w:val="9BBB59" w:themeColor="accent3"/>
          <w:w w:val="99"/>
          <w:sz w:val="24"/>
          <w:szCs w:val="24"/>
        </w:rPr>
        <w:t>property</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Assistant</w:t>
      </w:r>
      <w:r w:rsidRPr="00EE11C5">
        <w:rPr>
          <w:rFonts w:eastAsia="Arial"/>
          <w:color w:val="9BBB59" w:themeColor="accent3"/>
          <w:sz w:val="24"/>
          <w:szCs w:val="24"/>
        </w:rPr>
        <w:t xml:space="preserve"> </w:t>
      </w:r>
      <w:r w:rsidRPr="00EE11C5">
        <w:rPr>
          <w:rFonts w:eastAsia="Arial"/>
          <w:color w:val="9BBB59" w:themeColor="accent3"/>
          <w:w w:val="99"/>
          <w:sz w:val="24"/>
          <w:szCs w:val="24"/>
        </w:rPr>
        <w:t>Manager</w:t>
      </w:r>
      <w:r w:rsidRPr="00EE11C5">
        <w:rPr>
          <w:rFonts w:eastAsia="Arial"/>
          <w:color w:val="9BBB59" w:themeColor="accent3"/>
          <w:sz w:val="24"/>
          <w:szCs w:val="24"/>
        </w:rPr>
        <w:t xml:space="preserve"> </w:t>
      </w:r>
      <w:r w:rsidRPr="00EE11C5">
        <w:rPr>
          <w:rFonts w:eastAsia="Arial"/>
          <w:color w:val="9BBB59" w:themeColor="accent3"/>
          <w:w w:val="99"/>
          <w:sz w:val="24"/>
          <w:szCs w:val="24"/>
        </w:rPr>
        <w:t>is</w:t>
      </w:r>
      <w:r w:rsidRPr="00EE11C5">
        <w:rPr>
          <w:rFonts w:eastAsia="Arial"/>
          <w:color w:val="9BBB59" w:themeColor="accent3"/>
          <w:sz w:val="24"/>
          <w:szCs w:val="24"/>
        </w:rPr>
        <w:t xml:space="preserve"> </w:t>
      </w:r>
      <w:r w:rsidRPr="00EE11C5">
        <w:rPr>
          <w:rFonts w:eastAsia="Arial"/>
          <w:color w:val="9BBB59" w:themeColor="accent3"/>
          <w:w w:val="99"/>
          <w:sz w:val="24"/>
          <w:szCs w:val="24"/>
        </w:rPr>
        <w:t>notified</w:t>
      </w:r>
      <w:r w:rsidR="009211FB" w:rsidRPr="00EE11C5">
        <w:rPr>
          <w:rFonts w:eastAsia="Arial"/>
          <w:color w:val="9BBB59" w:themeColor="accent3"/>
          <w:w w:val="99"/>
          <w:sz w:val="24"/>
          <w:szCs w:val="24"/>
        </w:rPr>
        <w:t>/</w:t>
      </w:r>
    </w:p>
    <w:p w:rsidR="00EA7265" w:rsidRPr="00EE11C5" w:rsidRDefault="009211FB" w:rsidP="00EE11C5">
      <w:pPr>
        <w:spacing w:before="21"/>
        <w:ind w:left="-90" w:right="191"/>
        <w:jc w:val="both"/>
        <w:rPr>
          <w:rFonts w:eastAsia="Arial"/>
          <w:sz w:val="24"/>
          <w:szCs w:val="24"/>
        </w:rPr>
      </w:pPr>
      <w:r w:rsidRPr="00EE11C5">
        <w:rPr>
          <w:rFonts w:eastAsia="Arial"/>
          <w:w w:val="99"/>
          <w:sz w:val="24"/>
          <w:szCs w:val="24"/>
        </w:rPr>
        <w:t xml:space="preserve">Mọi sự cố phải được báo cáo ngay cho Giám sát viên. Tất cả nhân viên khách sạn phải được đào tạo phù hợp để liên hệ với Người giám sát trong trường hợp xảy ra sự cố. Việc này có thể được thực hiện thông qua radio, máy nhắn tin, điện thoại di động hoặc thông qua </w:t>
      </w:r>
      <w:r w:rsidR="00065B5E" w:rsidRPr="00EE11C5">
        <w:rPr>
          <w:rFonts w:eastAsia="Arial"/>
          <w:w w:val="99"/>
          <w:sz w:val="24"/>
          <w:szCs w:val="24"/>
        </w:rPr>
        <w:t>tổng đài</w:t>
      </w:r>
      <w:r w:rsidRPr="00EE11C5">
        <w:rPr>
          <w:rFonts w:eastAsia="Arial"/>
          <w:w w:val="99"/>
          <w:sz w:val="24"/>
          <w:szCs w:val="24"/>
        </w:rPr>
        <w:t xml:space="preserve"> hoặc lễ tân khách sạn. Trong trường hợp người giám sát vắng mặt hoặc khi có mối nguy hiểm trực tiếp đối với người hoặc tài sản thì Trợ lý Trưởng bộ phận sẽ được thông báo</w:t>
      </w:r>
      <w:r w:rsidR="000B3A7C" w:rsidRPr="00EE11C5">
        <w:rPr>
          <w:rFonts w:eastAsia="Arial"/>
          <w:w w:val="99"/>
          <w:sz w:val="24"/>
          <w:szCs w:val="24"/>
        </w:rPr>
        <w:t>.</w:t>
      </w:r>
    </w:p>
    <w:p w:rsidR="00EA7265" w:rsidRPr="00EE11C5" w:rsidRDefault="00EA7265" w:rsidP="00EE11C5">
      <w:pPr>
        <w:spacing w:before="5"/>
        <w:ind w:left="-90"/>
        <w:jc w:val="both"/>
        <w:rPr>
          <w:sz w:val="24"/>
          <w:szCs w:val="24"/>
        </w:rPr>
      </w:pPr>
    </w:p>
    <w:p w:rsidR="00C814C0" w:rsidRPr="00EE11C5" w:rsidRDefault="000B3A7C" w:rsidP="00EE11C5">
      <w:pPr>
        <w:ind w:left="-90" w:right="856"/>
        <w:jc w:val="both"/>
        <w:rPr>
          <w:rFonts w:eastAsia="Arial"/>
          <w:color w:val="9BBB59" w:themeColor="accent3"/>
          <w:w w:val="99"/>
          <w:sz w:val="24"/>
          <w:szCs w:val="24"/>
        </w:rPr>
      </w:pP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Supervisor</w:t>
      </w:r>
      <w:r w:rsidRPr="00EE11C5">
        <w:rPr>
          <w:rFonts w:eastAsia="Arial"/>
          <w:color w:val="9BBB59" w:themeColor="accent3"/>
          <w:sz w:val="24"/>
          <w:szCs w:val="24"/>
        </w:rPr>
        <w:t xml:space="preserve"> </w:t>
      </w:r>
      <w:r w:rsidRPr="00EE11C5">
        <w:rPr>
          <w:rFonts w:eastAsia="Arial"/>
          <w:color w:val="9BBB59" w:themeColor="accent3"/>
          <w:w w:val="99"/>
          <w:sz w:val="24"/>
          <w:szCs w:val="24"/>
        </w:rPr>
        <w:t>will</w:t>
      </w:r>
      <w:r w:rsidRPr="00EE11C5">
        <w:rPr>
          <w:rFonts w:eastAsia="Arial"/>
          <w:color w:val="9BBB59" w:themeColor="accent3"/>
          <w:sz w:val="24"/>
          <w:szCs w:val="24"/>
        </w:rPr>
        <w:t xml:space="preserve"> </w:t>
      </w:r>
      <w:r w:rsidRPr="00EE11C5">
        <w:rPr>
          <w:rFonts w:eastAsia="Arial"/>
          <w:color w:val="9BBB59" w:themeColor="accent3"/>
          <w:w w:val="99"/>
          <w:sz w:val="24"/>
          <w:szCs w:val="24"/>
        </w:rPr>
        <w:t>investigate</w:t>
      </w:r>
      <w:r w:rsidRPr="00EE11C5">
        <w:rPr>
          <w:rFonts w:eastAsia="Arial"/>
          <w:color w:val="9BBB59" w:themeColor="accent3"/>
          <w:sz w:val="24"/>
          <w:szCs w:val="24"/>
        </w:rPr>
        <w:t xml:space="preserve"> </w:t>
      </w:r>
      <w:r w:rsidRPr="00EE11C5">
        <w:rPr>
          <w:rFonts w:eastAsia="Arial"/>
          <w:color w:val="9BBB59" w:themeColor="accent3"/>
          <w:w w:val="99"/>
          <w:sz w:val="24"/>
          <w:szCs w:val="24"/>
        </w:rPr>
        <w:t>and</w:t>
      </w:r>
      <w:r w:rsidRPr="00EE11C5">
        <w:rPr>
          <w:rFonts w:eastAsia="Arial"/>
          <w:color w:val="9BBB59" w:themeColor="accent3"/>
          <w:sz w:val="24"/>
          <w:szCs w:val="24"/>
        </w:rPr>
        <w:t xml:space="preserve"> </w:t>
      </w:r>
      <w:r w:rsidRPr="00EE11C5">
        <w:rPr>
          <w:rFonts w:eastAsia="Arial"/>
          <w:color w:val="9BBB59" w:themeColor="accent3"/>
          <w:w w:val="99"/>
          <w:sz w:val="24"/>
          <w:szCs w:val="24"/>
        </w:rPr>
        <w:t>follow</w:t>
      </w:r>
      <w:r w:rsidRPr="00EE11C5">
        <w:rPr>
          <w:rFonts w:eastAsia="Arial"/>
          <w:color w:val="9BBB59" w:themeColor="accent3"/>
          <w:sz w:val="24"/>
          <w:szCs w:val="24"/>
        </w:rPr>
        <w:t xml:space="preserve"> </w:t>
      </w:r>
      <w:r w:rsidRPr="00EE11C5">
        <w:rPr>
          <w:rFonts w:eastAsia="Arial"/>
          <w:color w:val="9BBB59" w:themeColor="accent3"/>
          <w:w w:val="99"/>
          <w:sz w:val="24"/>
          <w:szCs w:val="24"/>
        </w:rPr>
        <w:t>up</w:t>
      </w:r>
      <w:r w:rsidRPr="00EE11C5">
        <w:rPr>
          <w:rFonts w:eastAsia="Arial"/>
          <w:color w:val="9BBB59" w:themeColor="accent3"/>
          <w:sz w:val="24"/>
          <w:szCs w:val="24"/>
        </w:rPr>
        <w:t xml:space="preserve"> </w:t>
      </w:r>
      <w:r w:rsidRPr="00EE11C5">
        <w:rPr>
          <w:rFonts w:eastAsia="Arial"/>
          <w:color w:val="9BBB59" w:themeColor="accent3"/>
          <w:w w:val="99"/>
          <w:sz w:val="24"/>
          <w:szCs w:val="24"/>
        </w:rPr>
        <w:t>all</w:t>
      </w:r>
      <w:r w:rsidRPr="00EE11C5">
        <w:rPr>
          <w:rFonts w:eastAsia="Arial"/>
          <w:color w:val="9BBB59" w:themeColor="accent3"/>
          <w:sz w:val="24"/>
          <w:szCs w:val="24"/>
        </w:rPr>
        <w:t xml:space="preserve"> </w:t>
      </w:r>
      <w:r w:rsidRPr="00EE11C5">
        <w:rPr>
          <w:rFonts w:eastAsia="Arial"/>
          <w:color w:val="9BBB59" w:themeColor="accent3"/>
          <w:w w:val="99"/>
          <w:sz w:val="24"/>
          <w:szCs w:val="24"/>
        </w:rPr>
        <w:t>matters</w:t>
      </w:r>
      <w:r w:rsidRPr="00EE11C5">
        <w:rPr>
          <w:rFonts w:eastAsia="Arial"/>
          <w:color w:val="9BBB59" w:themeColor="accent3"/>
          <w:sz w:val="24"/>
          <w:szCs w:val="24"/>
        </w:rPr>
        <w:t xml:space="preserve"> </w:t>
      </w:r>
      <w:r w:rsidRPr="00EE11C5">
        <w:rPr>
          <w:rFonts w:eastAsia="Arial"/>
          <w:color w:val="9BBB59" w:themeColor="accent3"/>
          <w:w w:val="99"/>
          <w:sz w:val="24"/>
          <w:szCs w:val="24"/>
        </w:rPr>
        <w:t>on</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day</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incident</w:t>
      </w:r>
      <w:r w:rsidRPr="00EE11C5">
        <w:rPr>
          <w:rFonts w:eastAsia="Arial"/>
          <w:color w:val="9BBB59" w:themeColor="accent3"/>
          <w:sz w:val="24"/>
          <w:szCs w:val="24"/>
        </w:rPr>
        <w:t xml:space="preserve"> </w:t>
      </w:r>
      <w:r w:rsidRPr="00EE11C5">
        <w:rPr>
          <w:rFonts w:eastAsia="Arial"/>
          <w:color w:val="9BBB59" w:themeColor="accent3"/>
          <w:w w:val="99"/>
          <w:sz w:val="24"/>
          <w:szCs w:val="24"/>
        </w:rPr>
        <w:t>occurs</w:t>
      </w:r>
      <w:r w:rsidRPr="00EE11C5">
        <w:rPr>
          <w:rFonts w:eastAsia="Arial"/>
          <w:color w:val="9BBB59" w:themeColor="accent3"/>
          <w:sz w:val="24"/>
          <w:szCs w:val="24"/>
        </w:rPr>
        <w:t xml:space="preserve"> </w:t>
      </w:r>
      <w:r w:rsidRPr="00EE11C5">
        <w:rPr>
          <w:rFonts w:eastAsia="Arial"/>
          <w:color w:val="9BBB59" w:themeColor="accent3"/>
          <w:w w:val="99"/>
          <w:sz w:val="24"/>
          <w:szCs w:val="24"/>
        </w:rPr>
        <w:t>where possible,</w:t>
      </w:r>
      <w:r w:rsidRPr="00EE11C5">
        <w:rPr>
          <w:rFonts w:eastAsia="Arial"/>
          <w:color w:val="9BBB59" w:themeColor="accent3"/>
          <w:sz w:val="24"/>
          <w:szCs w:val="24"/>
        </w:rPr>
        <w:t xml:space="preserve"> </w:t>
      </w:r>
      <w:r w:rsidRPr="00EE11C5">
        <w:rPr>
          <w:rFonts w:eastAsia="Arial"/>
          <w:color w:val="9BBB59" w:themeColor="accent3"/>
          <w:w w:val="99"/>
          <w:sz w:val="24"/>
          <w:szCs w:val="24"/>
        </w:rPr>
        <w:t>and</w:t>
      </w:r>
      <w:r w:rsidRPr="00EE11C5">
        <w:rPr>
          <w:rFonts w:eastAsia="Arial"/>
          <w:color w:val="9BBB59" w:themeColor="accent3"/>
          <w:sz w:val="24"/>
          <w:szCs w:val="24"/>
        </w:rPr>
        <w:t xml:space="preserve"> </w:t>
      </w:r>
      <w:r w:rsidRPr="00EE11C5">
        <w:rPr>
          <w:rFonts w:eastAsia="Arial"/>
          <w:color w:val="9BBB59" w:themeColor="accent3"/>
          <w:w w:val="99"/>
          <w:sz w:val="24"/>
          <w:szCs w:val="24"/>
        </w:rPr>
        <w:t>will</w:t>
      </w:r>
      <w:r w:rsidRPr="00EE11C5">
        <w:rPr>
          <w:rFonts w:eastAsia="Arial"/>
          <w:color w:val="9BBB59" w:themeColor="accent3"/>
          <w:sz w:val="24"/>
          <w:szCs w:val="24"/>
        </w:rPr>
        <w:t xml:space="preserve"> </w:t>
      </w:r>
      <w:r w:rsidRPr="00EE11C5">
        <w:rPr>
          <w:rFonts w:eastAsia="Arial"/>
          <w:color w:val="9BBB59" w:themeColor="accent3"/>
          <w:w w:val="99"/>
          <w:sz w:val="24"/>
          <w:szCs w:val="24"/>
        </w:rPr>
        <w:t>enter</w:t>
      </w:r>
      <w:r w:rsidRPr="00EE11C5">
        <w:rPr>
          <w:rFonts w:eastAsia="Arial"/>
          <w:color w:val="9BBB59" w:themeColor="accent3"/>
          <w:sz w:val="24"/>
          <w:szCs w:val="24"/>
        </w:rPr>
        <w:t xml:space="preserve"> </w:t>
      </w:r>
      <w:r w:rsidRPr="00EE11C5">
        <w:rPr>
          <w:rFonts w:eastAsia="Arial"/>
          <w:color w:val="9BBB59" w:themeColor="accent3"/>
          <w:w w:val="99"/>
          <w:sz w:val="24"/>
          <w:szCs w:val="24"/>
        </w:rPr>
        <w:t>required</w:t>
      </w:r>
      <w:r w:rsidRPr="00EE11C5">
        <w:rPr>
          <w:rFonts w:eastAsia="Arial"/>
          <w:color w:val="9BBB59" w:themeColor="accent3"/>
          <w:sz w:val="24"/>
          <w:szCs w:val="24"/>
        </w:rPr>
        <w:t xml:space="preserve"> </w:t>
      </w:r>
      <w:r w:rsidRPr="00EE11C5">
        <w:rPr>
          <w:rFonts w:eastAsia="Arial"/>
          <w:color w:val="9BBB59" w:themeColor="accent3"/>
          <w:w w:val="99"/>
          <w:sz w:val="24"/>
          <w:szCs w:val="24"/>
        </w:rPr>
        <w:t>information</w:t>
      </w:r>
      <w:r w:rsidRPr="00EE11C5">
        <w:rPr>
          <w:rFonts w:eastAsia="Arial"/>
          <w:color w:val="9BBB59" w:themeColor="accent3"/>
          <w:sz w:val="24"/>
          <w:szCs w:val="24"/>
        </w:rPr>
        <w:t xml:space="preserve"> </w:t>
      </w:r>
      <w:r w:rsidRPr="00EE11C5">
        <w:rPr>
          <w:rFonts w:eastAsia="Arial"/>
          <w:color w:val="9BBB59" w:themeColor="accent3"/>
          <w:w w:val="99"/>
          <w:sz w:val="24"/>
          <w:szCs w:val="24"/>
        </w:rPr>
        <w:t>in</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reporting</w:t>
      </w:r>
      <w:r w:rsidRPr="00EE11C5">
        <w:rPr>
          <w:rFonts w:eastAsia="Arial"/>
          <w:color w:val="9BBB59" w:themeColor="accent3"/>
          <w:sz w:val="24"/>
          <w:szCs w:val="24"/>
        </w:rPr>
        <w:t xml:space="preserve"> </w:t>
      </w:r>
      <w:r w:rsidRPr="00EE11C5">
        <w:rPr>
          <w:rFonts w:eastAsia="Arial"/>
          <w:color w:val="9BBB59" w:themeColor="accent3"/>
          <w:w w:val="99"/>
          <w:sz w:val="24"/>
          <w:szCs w:val="24"/>
        </w:rPr>
        <w:t>tool</w:t>
      </w:r>
      <w:r w:rsidRPr="00EE11C5">
        <w:rPr>
          <w:rFonts w:eastAsia="Arial"/>
          <w:color w:val="9BBB59" w:themeColor="accent3"/>
          <w:sz w:val="24"/>
          <w:szCs w:val="24"/>
        </w:rPr>
        <w:t xml:space="preserve"> </w:t>
      </w:r>
      <w:r w:rsidRPr="00EE11C5">
        <w:rPr>
          <w:rFonts w:eastAsia="Arial"/>
          <w:color w:val="9BBB59" w:themeColor="accent3"/>
          <w:w w:val="99"/>
          <w:sz w:val="24"/>
          <w:szCs w:val="24"/>
          <w:u w:val="single" w:color="000000"/>
        </w:rPr>
        <w:t>on the day</w:t>
      </w:r>
      <w:r w:rsidRPr="00EE11C5">
        <w:rPr>
          <w:rFonts w:eastAsia="Arial"/>
          <w:color w:val="9BBB59" w:themeColor="accent3"/>
          <w:sz w:val="24"/>
          <w:szCs w:val="24"/>
        </w:rPr>
        <w:t xml:space="preserve"> </w:t>
      </w:r>
      <w:r w:rsidRPr="00EE11C5">
        <w:rPr>
          <w:rFonts w:eastAsia="Arial"/>
          <w:color w:val="9BBB59" w:themeColor="accent3"/>
          <w:w w:val="99"/>
          <w:sz w:val="24"/>
          <w:szCs w:val="24"/>
        </w:rPr>
        <w:t>of</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incident</w:t>
      </w:r>
    </w:p>
    <w:p w:rsidR="00EA7265" w:rsidRPr="00EE11C5" w:rsidRDefault="009211FB" w:rsidP="00EE11C5">
      <w:pPr>
        <w:ind w:left="-90" w:right="856"/>
        <w:jc w:val="both"/>
        <w:rPr>
          <w:rFonts w:eastAsia="Arial"/>
          <w:sz w:val="24"/>
          <w:szCs w:val="24"/>
        </w:rPr>
      </w:pPr>
      <w:r w:rsidRPr="00EE11C5">
        <w:rPr>
          <w:rFonts w:eastAsia="Arial"/>
          <w:w w:val="99"/>
          <w:sz w:val="24"/>
          <w:szCs w:val="24"/>
        </w:rPr>
        <w:t>Người giám sát sẽ điều tra và theo dõi mọi vấn đề vào ngày xảy ra sự cố nếu có thể và sẽ nhập thông tin cần thiết vào công cụ báo cáo vào ngày xảy ra sự cố</w:t>
      </w:r>
      <w:r w:rsidR="000B3A7C" w:rsidRPr="00EE11C5">
        <w:rPr>
          <w:rFonts w:eastAsia="Arial"/>
          <w:w w:val="99"/>
          <w:sz w:val="24"/>
          <w:szCs w:val="24"/>
        </w:rPr>
        <w:t>.</w:t>
      </w:r>
    </w:p>
    <w:p w:rsidR="00EA7265" w:rsidRPr="00EE11C5" w:rsidRDefault="00EA7265" w:rsidP="00EE11C5">
      <w:pPr>
        <w:spacing w:before="9"/>
        <w:ind w:left="-90"/>
        <w:jc w:val="both"/>
        <w:rPr>
          <w:sz w:val="24"/>
          <w:szCs w:val="24"/>
        </w:rPr>
      </w:pPr>
    </w:p>
    <w:p w:rsidR="00EA7265" w:rsidRPr="00EE11C5" w:rsidRDefault="000B3A7C" w:rsidP="00EE11C5">
      <w:pPr>
        <w:spacing w:before="34"/>
        <w:ind w:left="-90" w:right="203"/>
        <w:jc w:val="both"/>
        <w:rPr>
          <w:rFonts w:eastAsia="Arial"/>
          <w:color w:val="9BBB59" w:themeColor="accent3"/>
          <w:w w:val="99"/>
          <w:sz w:val="24"/>
          <w:szCs w:val="24"/>
        </w:rPr>
      </w:pPr>
      <w:r w:rsidRPr="00EE11C5">
        <w:rPr>
          <w:rFonts w:eastAsia="Arial"/>
          <w:color w:val="9BBB59" w:themeColor="accent3"/>
          <w:w w:val="99"/>
          <w:sz w:val="24"/>
          <w:szCs w:val="24"/>
        </w:rPr>
        <w:t>All</w:t>
      </w:r>
      <w:r w:rsidRPr="00EE11C5">
        <w:rPr>
          <w:rFonts w:eastAsia="Arial"/>
          <w:color w:val="9BBB59" w:themeColor="accent3"/>
          <w:sz w:val="24"/>
          <w:szCs w:val="24"/>
        </w:rPr>
        <w:t xml:space="preserve"> </w:t>
      </w:r>
      <w:r w:rsidRPr="00EE11C5">
        <w:rPr>
          <w:rFonts w:eastAsia="Arial"/>
          <w:color w:val="9BBB59" w:themeColor="accent3"/>
          <w:w w:val="99"/>
          <w:sz w:val="24"/>
          <w:szCs w:val="24"/>
        </w:rPr>
        <w:t>incidents</w:t>
      </w:r>
      <w:r w:rsidRPr="00EE11C5">
        <w:rPr>
          <w:rFonts w:eastAsia="Arial"/>
          <w:color w:val="9BBB59" w:themeColor="accent3"/>
          <w:sz w:val="24"/>
          <w:szCs w:val="24"/>
        </w:rPr>
        <w:t xml:space="preserve"> </w:t>
      </w:r>
      <w:r w:rsidRPr="00EE11C5">
        <w:rPr>
          <w:rFonts w:eastAsia="Arial"/>
          <w:color w:val="9BBB59" w:themeColor="accent3"/>
          <w:w w:val="99"/>
          <w:sz w:val="24"/>
          <w:szCs w:val="24"/>
        </w:rPr>
        <w:t>and</w:t>
      </w:r>
      <w:r w:rsidRPr="00EE11C5">
        <w:rPr>
          <w:rFonts w:eastAsia="Arial"/>
          <w:color w:val="9BBB59" w:themeColor="accent3"/>
          <w:sz w:val="24"/>
          <w:szCs w:val="24"/>
        </w:rPr>
        <w:t xml:space="preserve"> </w:t>
      </w:r>
      <w:r w:rsidRPr="00EE11C5">
        <w:rPr>
          <w:rFonts w:eastAsia="Arial"/>
          <w:color w:val="9BBB59" w:themeColor="accent3"/>
          <w:w w:val="99"/>
          <w:sz w:val="24"/>
          <w:szCs w:val="24"/>
        </w:rPr>
        <w:t>accidents</w:t>
      </w:r>
      <w:r w:rsidRPr="00EE11C5">
        <w:rPr>
          <w:rFonts w:eastAsia="Arial"/>
          <w:color w:val="9BBB59" w:themeColor="accent3"/>
          <w:sz w:val="24"/>
          <w:szCs w:val="24"/>
        </w:rPr>
        <w:t xml:space="preserve"> </w:t>
      </w:r>
      <w:r w:rsidRPr="00EE11C5">
        <w:rPr>
          <w:rFonts w:eastAsia="Arial"/>
          <w:color w:val="9BBB59" w:themeColor="accent3"/>
          <w:w w:val="99"/>
          <w:sz w:val="24"/>
          <w:szCs w:val="24"/>
        </w:rPr>
        <w:t>must</w:t>
      </w:r>
      <w:r w:rsidRPr="00EE11C5">
        <w:rPr>
          <w:rFonts w:eastAsia="Arial"/>
          <w:color w:val="9BBB59" w:themeColor="accent3"/>
          <w:sz w:val="24"/>
          <w:szCs w:val="24"/>
        </w:rPr>
        <w:t xml:space="preserve"> </w:t>
      </w:r>
      <w:r w:rsidRPr="00EE11C5">
        <w:rPr>
          <w:rFonts w:eastAsia="Arial"/>
          <w:color w:val="9BBB59" w:themeColor="accent3"/>
          <w:w w:val="99"/>
          <w:sz w:val="24"/>
          <w:szCs w:val="24"/>
        </w:rPr>
        <w:t>recorded</w:t>
      </w:r>
      <w:r w:rsidRPr="00EE11C5">
        <w:rPr>
          <w:rFonts w:eastAsia="Arial"/>
          <w:color w:val="9BBB59" w:themeColor="accent3"/>
          <w:sz w:val="24"/>
          <w:szCs w:val="24"/>
        </w:rPr>
        <w:t xml:space="preserve"> </w:t>
      </w:r>
      <w:r w:rsidRPr="00EE11C5">
        <w:rPr>
          <w:rFonts w:eastAsia="Arial"/>
          <w:color w:val="9BBB59" w:themeColor="accent3"/>
          <w:w w:val="99"/>
          <w:sz w:val="24"/>
          <w:szCs w:val="24"/>
        </w:rPr>
        <w:t>using</w:t>
      </w:r>
      <w:r w:rsidRPr="00EE11C5">
        <w:rPr>
          <w:rFonts w:eastAsia="Arial"/>
          <w:color w:val="9BBB59" w:themeColor="accent3"/>
          <w:sz w:val="24"/>
          <w:szCs w:val="24"/>
        </w:rPr>
        <w:t xml:space="preserve"> </w:t>
      </w:r>
      <w:r w:rsidRPr="00EE11C5">
        <w:rPr>
          <w:rFonts w:eastAsia="Arial"/>
          <w:color w:val="9BBB59" w:themeColor="accent3"/>
          <w:w w:val="99"/>
          <w:sz w:val="24"/>
          <w:szCs w:val="24"/>
        </w:rPr>
        <w:t>an</w:t>
      </w:r>
      <w:r w:rsidRPr="00EE11C5">
        <w:rPr>
          <w:rFonts w:eastAsia="Arial"/>
          <w:color w:val="9BBB59" w:themeColor="accent3"/>
          <w:sz w:val="24"/>
          <w:szCs w:val="24"/>
        </w:rPr>
        <w:t xml:space="preserve"> </w:t>
      </w:r>
      <w:r w:rsidRPr="00EE11C5">
        <w:rPr>
          <w:rFonts w:eastAsia="Arial"/>
          <w:color w:val="9BBB59" w:themeColor="accent3"/>
          <w:w w:val="99"/>
          <w:sz w:val="24"/>
          <w:szCs w:val="24"/>
        </w:rPr>
        <w:t>Accor</w:t>
      </w:r>
      <w:r w:rsidRPr="00EE11C5">
        <w:rPr>
          <w:rFonts w:eastAsia="Arial"/>
          <w:color w:val="9BBB59" w:themeColor="accent3"/>
          <w:sz w:val="24"/>
          <w:szCs w:val="24"/>
        </w:rPr>
        <w:t xml:space="preserve"> </w:t>
      </w:r>
      <w:r w:rsidRPr="00EE11C5">
        <w:rPr>
          <w:rFonts w:eastAsia="Arial"/>
          <w:color w:val="9BBB59" w:themeColor="accent3"/>
          <w:w w:val="99"/>
          <w:sz w:val="24"/>
          <w:szCs w:val="24"/>
        </w:rPr>
        <w:t>approved</w:t>
      </w:r>
      <w:r w:rsidRPr="00EE11C5">
        <w:rPr>
          <w:rFonts w:eastAsia="Arial"/>
          <w:color w:val="9BBB59" w:themeColor="accent3"/>
          <w:sz w:val="24"/>
          <w:szCs w:val="24"/>
        </w:rPr>
        <w:t xml:space="preserve"> </w:t>
      </w:r>
      <w:r w:rsidRPr="00EE11C5">
        <w:rPr>
          <w:rFonts w:eastAsia="Arial"/>
          <w:color w:val="9BBB59" w:themeColor="accent3"/>
          <w:w w:val="99"/>
          <w:sz w:val="24"/>
          <w:szCs w:val="24"/>
        </w:rPr>
        <w:t>incident</w:t>
      </w:r>
      <w:r w:rsidRPr="00EE11C5">
        <w:rPr>
          <w:rFonts w:eastAsia="Arial"/>
          <w:color w:val="9BBB59" w:themeColor="accent3"/>
          <w:sz w:val="24"/>
          <w:szCs w:val="24"/>
        </w:rPr>
        <w:t xml:space="preserve"> </w:t>
      </w:r>
      <w:r w:rsidRPr="00EE11C5">
        <w:rPr>
          <w:rFonts w:eastAsia="Arial"/>
          <w:color w:val="9BBB59" w:themeColor="accent3"/>
          <w:w w:val="99"/>
          <w:sz w:val="24"/>
          <w:szCs w:val="24"/>
        </w:rPr>
        <w:t>record</w:t>
      </w:r>
      <w:r w:rsidRPr="00EE11C5">
        <w:rPr>
          <w:rFonts w:eastAsia="Arial"/>
          <w:color w:val="9BBB59" w:themeColor="accent3"/>
          <w:sz w:val="24"/>
          <w:szCs w:val="24"/>
        </w:rPr>
        <w:t xml:space="preserve"> </w:t>
      </w:r>
      <w:r w:rsidRPr="00EE11C5">
        <w:rPr>
          <w:rFonts w:eastAsia="Arial"/>
          <w:color w:val="9BBB59" w:themeColor="accent3"/>
          <w:w w:val="99"/>
          <w:sz w:val="24"/>
          <w:szCs w:val="24"/>
        </w:rPr>
        <w:t>form,</w:t>
      </w:r>
      <w:r w:rsidRPr="00EE11C5">
        <w:rPr>
          <w:rFonts w:eastAsia="Arial"/>
          <w:color w:val="9BBB59" w:themeColor="accent3"/>
          <w:sz w:val="24"/>
          <w:szCs w:val="24"/>
        </w:rPr>
        <w:t xml:space="preserve"> </w:t>
      </w:r>
      <w:r w:rsidRPr="00EE11C5">
        <w:rPr>
          <w:rFonts w:eastAsia="Arial"/>
          <w:color w:val="9BBB59" w:themeColor="accent3"/>
          <w:w w:val="99"/>
          <w:sz w:val="24"/>
          <w:szCs w:val="24"/>
        </w:rPr>
        <w:t>automated reporting</w:t>
      </w:r>
      <w:r w:rsidRPr="00EE11C5">
        <w:rPr>
          <w:rFonts w:eastAsia="Arial"/>
          <w:color w:val="9BBB59" w:themeColor="accent3"/>
          <w:sz w:val="24"/>
          <w:szCs w:val="24"/>
        </w:rPr>
        <w:t xml:space="preserve"> </w:t>
      </w:r>
      <w:r w:rsidRPr="00EE11C5">
        <w:rPr>
          <w:rFonts w:eastAsia="Arial"/>
          <w:color w:val="9BBB59" w:themeColor="accent3"/>
          <w:w w:val="99"/>
          <w:sz w:val="24"/>
          <w:szCs w:val="24"/>
        </w:rPr>
        <w:t>tool</w:t>
      </w:r>
      <w:r w:rsidRPr="00EE11C5">
        <w:rPr>
          <w:rFonts w:eastAsia="Arial"/>
          <w:color w:val="9BBB59" w:themeColor="accent3"/>
          <w:sz w:val="24"/>
          <w:szCs w:val="24"/>
        </w:rPr>
        <w:t xml:space="preserve"> </w:t>
      </w:r>
      <w:r w:rsidRPr="00EE11C5">
        <w:rPr>
          <w:rFonts w:eastAsia="Arial"/>
          <w:color w:val="9BBB59" w:themeColor="accent3"/>
          <w:w w:val="99"/>
          <w:sz w:val="24"/>
          <w:szCs w:val="24"/>
        </w:rPr>
        <w:t>or</w:t>
      </w:r>
      <w:r w:rsidRPr="00EE11C5">
        <w:rPr>
          <w:rFonts w:eastAsia="Arial"/>
          <w:color w:val="9BBB59" w:themeColor="accent3"/>
          <w:sz w:val="24"/>
          <w:szCs w:val="24"/>
        </w:rPr>
        <w:t xml:space="preserve"> </w:t>
      </w:r>
      <w:r w:rsidRPr="00EE11C5">
        <w:rPr>
          <w:rFonts w:eastAsia="Arial"/>
          <w:color w:val="9BBB59" w:themeColor="accent3"/>
          <w:w w:val="99"/>
          <w:sz w:val="24"/>
          <w:szCs w:val="24"/>
        </w:rPr>
        <w:t>on</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hotel</w:t>
      </w:r>
      <w:r w:rsidRPr="00EE11C5">
        <w:rPr>
          <w:rFonts w:eastAsia="Arial"/>
          <w:color w:val="9BBB59" w:themeColor="accent3"/>
          <w:sz w:val="24"/>
          <w:szCs w:val="24"/>
        </w:rPr>
        <w:t xml:space="preserve"> </w:t>
      </w:r>
      <w:r w:rsidRPr="00EE11C5">
        <w:rPr>
          <w:rFonts w:eastAsia="Arial"/>
          <w:color w:val="9BBB59" w:themeColor="accent3"/>
          <w:w w:val="99"/>
          <w:sz w:val="24"/>
          <w:szCs w:val="24"/>
        </w:rPr>
        <w:t>revised</w:t>
      </w:r>
      <w:r w:rsidRPr="00EE11C5">
        <w:rPr>
          <w:rFonts w:eastAsia="Arial"/>
          <w:color w:val="9BBB59" w:themeColor="accent3"/>
          <w:sz w:val="24"/>
          <w:szCs w:val="24"/>
        </w:rPr>
        <w:t xml:space="preserve"> </w:t>
      </w:r>
      <w:r w:rsidRPr="00EE11C5">
        <w:rPr>
          <w:rFonts w:eastAsia="Arial"/>
          <w:color w:val="9BBB59" w:themeColor="accent3"/>
          <w:w w:val="99"/>
          <w:sz w:val="24"/>
          <w:szCs w:val="24"/>
        </w:rPr>
        <w:t>format.</w:t>
      </w:r>
      <w:r w:rsidRPr="00EE11C5">
        <w:rPr>
          <w:rFonts w:eastAsia="Arial"/>
          <w:color w:val="9BBB59" w:themeColor="accent3"/>
          <w:sz w:val="24"/>
          <w:szCs w:val="24"/>
        </w:rPr>
        <w:t xml:space="preserve">  </w:t>
      </w:r>
      <w:r w:rsidRPr="00EE11C5">
        <w:rPr>
          <w:rFonts w:eastAsia="Arial"/>
          <w:color w:val="9BBB59" w:themeColor="accent3"/>
          <w:w w:val="99"/>
          <w:sz w:val="24"/>
          <w:szCs w:val="24"/>
        </w:rPr>
        <w:t>These</w:t>
      </w:r>
      <w:r w:rsidRPr="00EE11C5">
        <w:rPr>
          <w:rFonts w:eastAsia="Arial"/>
          <w:color w:val="9BBB59" w:themeColor="accent3"/>
          <w:sz w:val="24"/>
          <w:szCs w:val="24"/>
        </w:rPr>
        <w:t xml:space="preserve"> </w:t>
      </w:r>
      <w:r w:rsidRPr="00EE11C5">
        <w:rPr>
          <w:rFonts w:eastAsia="Arial"/>
          <w:color w:val="9BBB59" w:themeColor="accent3"/>
          <w:w w:val="99"/>
          <w:sz w:val="24"/>
          <w:szCs w:val="24"/>
        </w:rPr>
        <w:t>will</w:t>
      </w:r>
      <w:r w:rsidRPr="00EE11C5">
        <w:rPr>
          <w:rFonts w:eastAsia="Arial"/>
          <w:color w:val="9BBB59" w:themeColor="accent3"/>
          <w:sz w:val="24"/>
          <w:szCs w:val="24"/>
        </w:rPr>
        <w:t xml:space="preserve"> </w:t>
      </w:r>
      <w:r w:rsidRPr="00EE11C5">
        <w:rPr>
          <w:rFonts w:eastAsia="Arial"/>
          <w:color w:val="9BBB59" w:themeColor="accent3"/>
          <w:w w:val="99"/>
          <w:sz w:val="24"/>
          <w:szCs w:val="24"/>
        </w:rPr>
        <w:t>reflect</w:t>
      </w:r>
      <w:r w:rsidRPr="00EE11C5">
        <w:rPr>
          <w:rFonts w:eastAsia="Arial"/>
          <w:color w:val="9BBB59" w:themeColor="accent3"/>
          <w:sz w:val="24"/>
          <w:szCs w:val="24"/>
        </w:rPr>
        <w:t xml:space="preserve"> </w:t>
      </w:r>
      <w:r w:rsidRPr="00EE11C5">
        <w:rPr>
          <w:rFonts w:eastAsia="Arial"/>
          <w:color w:val="9BBB59" w:themeColor="accent3"/>
          <w:w w:val="99"/>
          <w:sz w:val="24"/>
          <w:szCs w:val="24"/>
        </w:rPr>
        <w:t>your</w:t>
      </w:r>
      <w:r w:rsidRPr="00EE11C5">
        <w:rPr>
          <w:rFonts w:eastAsia="Arial"/>
          <w:color w:val="9BBB59" w:themeColor="accent3"/>
          <w:sz w:val="24"/>
          <w:szCs w:val="24"/>
        </w:rPr>
        <w:t xml:space="preserve"> </w:t>
      </w:r>
      <w:r w:rsidRPr="00EE11C5">
        <w:rPr>
          <w:rFonts w:eastAsia="Arial"/>
          <w:color w:val="9BBB59" w:themeColor="accent3"/>
          <w:w w:val="99"/>
          <w:sz w:val="24"/>
          <w:szCs w:val="24"/>
        </w:rPr>
        <w:t>countries</w:t>
      </w:r>
      <w:r w:rsidRPr="00EE11C5">
        <w:rPr>
          <w:rFonts w:eastAsia="Arial"/>
          <w:color w:val="9BBB59" w:themeColor="accent3"/>
          <w:sz w:val="24"/>
          <w:szCs w:val="24"/>
        </w:rPr>
        <w:t xml:space="preserve"> </w:t>
      </w:r>
      <w:r w:rsidRPr="00EE11C5">
        <w:rPr>
          <w:rFonts w:eastAsia="Arial"/>
          <w:color w:val="9BBB59" w:themeColor="accent3"/>
          <w:w w:val="99"/>
          <w:sz w:val="24"/>
          <w:szCs w:val="24"/>
        </w:rPr>
        <w:t>legal</w:t>
      </w:r>
      <w:r w:rsidRPr="00EE11C5">
        <w:rPr>
          <w:rFonts w:eastAsia="Arial"/>
          <w:color w:val="9BBB59" w:themeColor="accent3"/>
          <w:sz w:val="24"/>
          <w:szCs w:val="24"/>
        </w:rPr>
        <w:t xml:space="preserve"> </w:t>
      </w:r>
      <w:r w:rsidRPr="00EE11C5">
        <w:rPr>
          <w:rFonts w:eastAsia="Arial"/>
          <w:color w:val="9BBB59" w:themeColor="accent3"/>
          <w:w w:val="99"/>
          <w:sz w:val="24"/>
          <w:szCs w:val="24"/>
        </w:rPr>
        <w:t>requirements</w:t>
      </w:r>
      <w:r w:rsidRPr="00EE11C5">
        <w:rPr>
          <w:rFonts w:eastAsia="Arial"/>
          <w:color w:val="9BBB59" w:themeColor="accent3"/>
          <w:sz w:val="24"/>
          <w:szCs w:val="24"/>
        </w:rPr>
        <w:t xml:space="preserve"> </w:t>
      </w:r>
      <w:r w:rsidRPr="00EE11C5">
        <w:rPr>
          <w:rFonts w:eastAsia="Arial"/>
          <w:color w:val="9BBB59" w:themeColor="accent3"/>
          <w:w w:val="99"/>
          <w:sz w:val="24"/>
          <w:szCs w:val="24"/>
        </w:rPr>
        <w:t>and can</w:t>
      </w:r>
      <w:r w:rsidRPr="00EE11C5">
        <w:rPr>
          <w:rFonts w:eastAsia="Arial"/>
          <w:color w:val="9BBB59" w:themeColor="accent3"/>
          <w:sz w:val="24"/>
          <w:szCs w:val="24"/>
        </w:rPr>
        <w:t xml:space="preserve"> </w:t>
      </w:r>
      <w:r w:rsidRPr="00EE11C5">
        <w:rPr>
          <w:rFonts w:eastAsia="Arial"/>
          <w:color w:val="9BBB59" w:themeColor="accent3"/>
          <w:w w:val="99"/>
          <w:sz w:val="24"/>
          <w:szCs w:val="24"/>
        </w:rPr>
        <w:t>be</w:t>
      </w:r>
      <w:r w:rsidRPr="00EE11C5">
        <w:rPr>
          <w:rFonts w:eastAsia="Arial"/>
          <w:color w:val="9BBB59" w:themeColor="accent3"/>
          <w:sz w:val="24"/>
          <w:szCs w:val="24"/>
        </w:rPr>
        <w:t xml:space="preserve"> </w:t>
      </w:r>
      <w:r w:rsidRPr="00EE11C5">
        <w:rPr>
          <w:rFonts w:eastAsia="Arial"/>
          <w:color w:val="9BBB59" w:themeColor="accent3"/>
          <w:w w:val="99"/>
          <w:sz w:val="24"/>
          <w:szCs w:val="24"/>
        </w:rPr>
        <w:t>downloaded</w:t>
      </w:r>
      <w:r w:rsidRPr="00EE11C5">
        <w:rPr>
          <w:rFonts w:eastAsia="Arial"/>
          <w:color w:val="9BBB59" w:themeColor="accent3"/>
          <w:sz w:val="24"/>
          <w:szCs w:val="24"/>
        </w:rPr>
        <w:t xml:space="preserve"> </w:t>
      </w:r>
      <w:r w:rsidRPr="00EE11C5">
        <w:rPr>
          <w:rFonts w:eastAsia="Arial"/>
          <w:color w:val="9BBB59" w:themeColor="accent3"/>
          <w:w w:val="99"/>
          <w:sz w:val="24"/>
          <w:szCs w:val="24"/>
        </w:rPr>
        <w:t>from</w:t>
      </w:r>
      <w:r w:rsidRPr="00EE11C5">
        <w:rPr>
          <w:rFonts w:eastAsia="Arial"/>
          <w:color w:val="9BBB59" w:themeColor="accent3"/>
          <w:sz w:val="24"/>
          <w:szCs w:val="24"/>
        </w:rPr>
        <w:t xml:space="preserve"> </w:t>
      </w:r>
      <w:r w:rsidR="00C814C0" w:rsidRPr="00EE11C5">
        <w:rPr>
          <w:rFonts w:eastAsia="Arial"/>
          <w:color w:val="9BBB59" w:themeColor="accent3"/>
          <w:w w:val="99"/>
          <w:sz w:val="24"/>
          <w:szCs w:val="24"/>
        </w:rPr>
        <w:t>Accorded</w:t>
      </w:r>
      <w:r w:rsidRPr="00EE11C5">
        <w:rPr>
          <w:rFonts w:eastAsia="Arial"/>
          <w:color w:val="9BBB59" w:themeColor="accent3"/>
          <w:w w:val="99"/>
          <w:sz w:val="24"/>
          <w:szCs w:val="24"/>
        </w:rPr>
        <w:t>.</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minimum</w:t>
      </w:r>
      <w:r w:rsidRPr="00EE11C5">
        <w:rPr>
          <w:rFonts w:eastAsia="Arial"/>
          <w:color w:val="9BBB59" w:themeColor="accent3"/>
          <w:sz w:val="24"/>
          <w:szCs w:val="24"/>
        </w:rPr>
        <w:t xml:space="preserve"> </w:t>
      </w:r>
      <w:r w:rsidRPr="00EE11C5">
        <w:rPr>
          <w:rFonts w:eastAsia="Arial"/>
          <w:color w:val="9BBB59" w:themeColor="accent3"/>
          <w:w w:val="99"/>
          <w:sz w:val="24"/>
          <w:szCs w:val="24"/>
        </w:rPr>
        <w:t>standard</w:t>
      </w:r>
      <w:r w:rsidRPr="00EE11C5">
        <w:rPr>
          <w:rFonts w:eastAsia="Arial"/>
          <w:color w:val="9BBB59" w:themeColor="accent3"/>
          <w:sz w:val="24"/>
          <w:szCs w:val="24"/>
        </w:rPr>
        <w:t xml:space="preserve"> </w:t>
      </w:r>
      <w:r w:rsidRPr="00EE11C5">
        <w:rPr>
          <w:rFonts w:eastAsia="Arial"/>
          <w:color w:val="9BBB59" w:themeColor="accent3"/>
          <w:w w:val="99"/>
          <w:sz w:val="24"/>
          <w:szCs w:val="24"/>
        </w:rPr>
        <w:t>of</w:t>
      </w:r>
      <w:r w:rsidRPr="00EE11C5">
        <w:rPr>
          <w:rFonts w:eastAsia="Arial"/>
          <w:color w:val="9BBB59" w:themeColor="accent3"/>
          <w:sz w:val="24"/>
          <w:szCs w:val="24"/>
        </w:rPr>
        <w:t xml:space="preserve"> </w:t>
      </w:r>
      <w:r w:rsidRPr="00EE11C5">
        <w:rPr>
          <w:rFonts w:eastAsia="Arial"/>
          <w:color w:val="9BBB59" w:themeColor="accent3"/>
          <w:w w:val="99"/>
          <w:sz w:val="24"/>
          <w:szCs w:val="24"/>
        </w:rPr>
        <w:t>information</w:t>
      </w:r>
      <w:r w:rsidRPr="00EE11C5">
        <w:rPr>
          <w:rFonts w:eastAsia="Arial"/>
          <w:color w:val="9BBB59" w:themeColor="accent3"/>
          <w:sz w:val="24"/>
          <w:szCs w:val="24"/>
        </w:rPr>
        <w:t xml:space="preserve"> </w:t>
      </w:r>
      <w:r w:rsidRPr="00EE11C5">
        <w:rPr>
          <w:rFonts w:eastAsia="Arial"/>
          <w:color w:val="9BBB59" w:themeColor="accent3"/>
          <w:w w:val="99"/>
          <w:sz w:val="24"/>
          <w:szCs w:val="24"/>
        </w:rPr>
        <w:t>required</w:t>
      </w:r>
      <w:r w:rsidRPr="00EE11C5">
        <w:rPr>
          <w:rFonts w:eastAsia="Arial"/>
          <w:color w:val="9BBB59" w:themeColor="accent3"/>
          <w:sz w:val="24"/>
          <w:szCs w:val="24"/>
        </w:rPr>
        <w:t xml:space="preserve"> </w:t>
      </w:r>
      <w:r w:rsidRPr="00EE11C5">
        <w:rPr>
          <w:rFonts w:eastAsia="Arial"/>
          <w:color w:val="9BBB59" w:themeColor="accent3"/>
          <w:w w:val="99"/>
          <w:sz w:val="24"/>
          <w:szCs w:val="24"/>
        </w:rPr>
        <w:t>is</w:t>
      </w:r>
    </w:p>
    <w:p w:rsidR="00C814C0" w:rsidRPr="00EE11C5" w:rsidRDefault="00811866" w:rsidP="00EE11C5">
      <w:pPr>
        <w:spacing w:before="34"/>
        <w:ind w:left="-90" w:right="203"/>
        <w:jc w:val="both"/>
        <w:rPr>
          <w:rFonts w:eastAsia="Arial"/>
          <w:sz w:val="24"/>
          <w:szCs w:val="24"/>
        </w:rPr>
      </w:pPr>
      <w:r w:rsidRPr="00EE11C5">
        <w:rPr>
          <w:rFonts w:eastAsia="Arial"/>
          <w:sz w:val="24"/>
          <w:szCs w:val="24"/>
        </w:rPr>
        <w:t>Tất cả các sự cố và tai nạn phải được ghi lại bằng biểu mẫu hồ sơ sự cố được Accor phê duyệt, công cụ báo cáo tự động hoặc trên định dạng sửa đổi của khách sạn.  Chúng sẽ phản ánh các yêu cầu pháp lý của quốc gia bạn và có thể được tải xuống từ Accor. Tiêu chuẩn thông tin tối thiểu cần thiết là</w:t>
      </w:r>
    </w:p>
    <w:p w:rsidR="008C26B9" w:rsidRPr="00EE11C5" w:rsidRDefault="008C26B9" w:rsidP="00EE11C5">
      <w:pPr>
        <w:pStyle w:val="ListParagraph"/>
        <w:numPr>
          <w:ilvl w:val="0"/>
          <w:numId w:val="4"/>
        </w:numPr>
        <w:spacing w:before="34"/>
        <w:ind w:left="-90" w:right="203" w:firstLine="0"/>
        <w:jc w:val="both"/>
        <w:rPr>
          <w:rFonts w:eastAsia="Arial"/>
          <w:sz w:val="24"/>
          <w:szCs w:val="24"/>
        </w:rPr>
      </w:pPr>
      <w:r w:rsidRPr="00EE11C5">
        <w:rPr>
          <w:rFonts w:eastAsia="Arial"/>
          <w:color w:val="9BBB59" w:themeColor="accent3"/>
          <w:w w:val="99"/>
          <w:sz w:val="24"/>
          <w:szCs w:val="24"/>
        </w:rPr>
        <w:t>Name</w:t>
      </w:r>
      <w:r w:rsidRPr="00EE11C5">
        <w:rPr>
          <w:rFonts w:eastAsia="Arial"/>
          <w:color w:val="9BBB59" w:themeColor="accent3"/>
          <w:sz w:val="24"/>
          <w:szCs w:val="24"/>
        </w:rPr>
        <w:t xml:space="preserve"> </w:t>
      </w:r>
      <w:r w:rsidRPr="00EE11C5">
        <w:rPr>
          <w:rFonts w:eastAsia="Arial"/>
          <w:color w:val="9BBB59" w:themeColor="accent3"/>
          <w:w w:val="99"/>
          <w:sz w:val="24"/>
          <w:szCs w:val="24"/>
        </w:rPr>
        <w:t>of</w:t>
      </w:r>
      <w:r w:rsidRPr="00EE11C5">
        <w:rPr>
          <w:rFonts w:eastAsia="Arial"/>
          <w:color w:val="9BBB59" w:themeColor="accent3"/>
          <w:sz w:val="24"/>
          <w:szCs w:val="24"/>
        </w:rPr>
        <w:t xml:space="preserve"> </w:t>
      </w:r>
      <w:r w:rsidRPr="00EE11C5">
        <w:rPr>
          <w:rFonts w:eastAsia="Arial"/>
          <w:color w:val="9BBB59" w:themeColor="accent3"/>
          <w:w w:val="99"/>
          <w:sz w:val="24"/>
          <w:szCs w:val="24"/>
        </w:rPr>
        <w:t>person</w:t>
      </w:r>
      <w:r w:rsidRPr="00EE11C5">
        <w:rPr>
          <w:rFonts w:eastAsia="Arial"/>
          <w:color w:val="9BBB59" w:themeColor="accent3"/>
          <w:sz w:val="24"/>
          <w:szCs w:val="24"/>
        </w:rPr>
        <w:t xml:space="preserve"> </w:t>
      </w:r>
      <w:r w:rsidRPr="00EE11C5">
        <w:rPr>
          <w:rFonts w:eastAsia="Arial"/>
          <w:color w:val="9BBB59" w:themeColor="accent3"/>
          <w:w w:val="99"/>
          <w:sz w:val="24"/>
          <w:szCs w:val="24"/>
        </w:rPr>
        <w:t>recording</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 xml:space="preserve">incident </w:t>
      </w:r>
      <w:r w:rsidR="00150682" w:rsidRPr="00EE11C5">
        <w:rPr>
          <w:rFonts w:eastAsia="Arial"/>
          <w:w w:val="99"/>
          <w:sz w:val="24"/>
          <w:szCs w:val="24"/>
        </w:rPr>
        <w:t>/ Tên người ghi chép sự cố</w:t>
      </w:r>
    </w:p>
    <w:p w:rsidR="008C26B9" w:rsidRPr="00EE11C5" w:rsidRDefault="008C26B9" w:rsidP="00EE11C5">
      <w:pPr>
        <w:pStyle w:val="ListParagraph"/>
        <w:numPr>
          <w:ilvl w:val="0"/>
          <w:numId w:val="4"/>
        </w:numPr>
        <w:spacing w:before="34"/>
        <w:ind w:left="-90" w:right="203" w:firstLine="0"/>
        <w:jc w:val="both"/>
        <w:rPr>
          <w:rFonts w:eastAsia="Arial"/>
          <w:sz w:val="24"/>
          <w:szCs w:val="24"/>
        </w:rPr>
      </w:pPr>
      <w:r w:rsidRPr="00EE11C5">
        <w:rPr>
          <w:rFonts w:eastAsia="Arial"/>
          <w:color w:val="9BBB59" w:themeColor="accent3"/>
          <w:w w:val="99"/>
          <w:sz w:val="24"/>
          <w:szCs w:val="24"/>
        </w:rPr>
        <w:t>Name</w:t>
      </w:r>
      <w:r w:rsidRPr="00EE11C5">
        <w:rPr>
          <w:rFonts w:eastAsia="Arial"/>
          <w:color w:val="9BBB59" w:themeColor="accent3"/>
          <w:sz w:val="24"/>
          <w:szCs w:val="24"/>
        </w:rPr>
        <w:t xml:space="preserve"> </w:t>
      </w:r>
      <w:r w:rsidRPr="00EE11C5">
        <w:rPr>
          <w:rFonts w:eastAsia="Arial"/>
          <w:color w:val="9BBB59" w:themeColor="accent3"/>
          <w:w w:val="99"/>
          <w:sz w:val="24"/>
          <w:szCs w:val="24"/>
        </w:rPr>
        <w:t>of</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person</w:t>
      </w:r>
      <w:r w:rsidRPr="00EE11C5">
        <w:rPr>
          <w:rFonts w:eastAsia="Arial"/>
          <w:color w:val="9BBB59" w:themeColor="accent3"/>
          <w:sz w:val="24"/>
          <w:szCs w:val="24"/>
        </w:rPr>
        <w:t xml:space="preserve"> </w:t>
      </w:r>
      <w:r w:rsidRPr="00EE11C5">
        <w:rPr>
          <w:rFonts w:eastAsia="Arial"/>
          <w:color w:val="9BBB59" w:themeColor="accent3"/>
          <w:w w:val="99"/>
          <w:sz w:val="24"/>
          <w:szCs w:val="24"/>
        </w:rPr>
        <w:t>who</w:t>
      </w:r>
      <w:r w:rsidRPr="00EE11C5">
        <w:rPr>
          <w:rFonts w:eastAsia="Arial"/>
          <w:color w:val="9BBB59" w:themeColor="accent3"/>
          <w:sz w:val="24"/>
          <w:szCs w:val="24"/>
        </w:rPr>
        <w:t xml:space="preserve"> </w:t>
      </w:r>
      <w:r w:rsidRPr="00EE11C5">
        <w:rPr>
          <w:rFonts w:eastAsia="Arial"/>
          <w:color w:val="9BBB59" w:themeColor="accent3"/>
          <w:w w:val="99"/>
          <w:sz w:val="24"/>
          <w:szCs w:val="24"/>
        </w:rPr>
        <w:t>reported</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incident</w:t>
      </w:r>
      <w:r w:rsidR="00150682" w:rsidRPr="00EE11C5">
        <w:rPr>
          <w:rFonts w:eastAsia="Arial"/>
          <w:w w:val="99"/>
          <w:sz w:val="24"/>
          <w:szCs w:val="24"/>
        </w:rPr>
        <w:t>/ tên người báo cáo sự cố</w:t>
      </w:r>
    </w:p>
    <w:p w:rsidR="008C26B9" w:rsidRPr="00EE11C5" w:rsidRDefault="008C26B9" w:rsidP="00EE11C5">
      <w:pPr>
        <w:pStyle w:val="ListParagraph"/>
        <w:numPr>
          <w:ilvl w:val="0"/>
          <w:numId w:val="4"/>
        </w:numPr>
        <w:spacing w:before="34"/>
        <w:ind w:left="-90" w:right="203" w:firstLine="0"/>
        <w:jc w:val="both"/>
        <w:rPr>
          <w:rFonts w:eastAsia="Arial"/>
          <w:sz w:val="24"/>
          <w:szCs w:val="24"/>
        </w:rPr>
      </w:pPr>
      <w:r w:rsidRPr="00EE11C5">
        <w:rPr>
          <w:rFonts w:eastAsia="Arial"/>
          <w:color w:val="9BBB59" w:themeColor="accent3"/>
          <w:w w:val="99"/>
          <w:sz w:val="24"/>
          <w:szCs w:val="24"/>
        </w:rPr>
        <w:t>Date of incident</w:t>
      </w:r>
      <w:r w:rsidR="00150682" w:rsidRPr="00EE11C5">
        <w:rPr>
          <w:rFonts w:eastAsia="Arial"/>
          <w:w w:val="99"/>
          <w:sz w:val="24"/>
          <w:szCs w:val="24"/>
        </w:rPr>
        <w:t>/ ngày sáy ra sự cố</w:t>
      </w:r>
    </w:p>
    <w:p w:rsidR="008C26B9" w:rsidRPr="00EE11C5" w:rsidRDefault="008C26B9" w:rsidP="00EE11C5">
      <w:pPr>
        <w:pStyle w:val="ListParagraph"/>
        <w:numPr>
          <w:ilvl w:val="0"/>
          <w:numId w:val="4"/>
        </w:numPr>
        <w:spacing w:before="34"/>
        <w:ind w:left="-90" w:right="203" w:firstLine="0"/>
        <w:jc w:val="both"/>
        <w:rPr>
          <w:rFonts w:eastAsia="Arial"/>
          <w:sz w:val="24"/>
          <w:szCs w:val="24"/>
        </w:rPr>
      </w:pPr>
      <w:r w:rsidRPr="00EE11C5">
        <w:rPr>
          <w:rFonts w:eastAsia="Arial"/>
          <w:color w:val="9BBB59" w:themeColor="accent3"/>
          <w:sz w:val="24"/>
          <w:szCs w:val="24"/>
        </w:rPr>
        <w:t>Time of incident</w:t>
      </w:r>
      <w:r w:rsidR="00150682" w:rsidRPr="00EE11C5">
        <w:rPr>
          <w:rFonts w:eastAsia="Arial"/>
          <w:sz w:val="24"/>
          <w:szCs w:val="24"/>
        </w:rPr>
        <w:t>/ thời gian sảy ra sự cố</w:t>
      </w:r>
    </w:p>
    <w:p w:rsidR="008C26B9" w:rsidRPr="00EE11C5" w:rsidRDefault="008C26B9" w:rsidP="00EE11C5">
      <w:pPr>
        <w:pStyle w:val="ListParagraph"/>
        <w:numPr>
          <w:ilvl w:val="0"/>
          <w:numId w:val="4"/>
        </w:numPr>
        <w:spacing w:before="34"/>
        <w:ind w:left="-90" w:right="203" w:firstLine="0"/>
        <w:jc w:val="both"/>
        <w:rPr>
          <w:rFonts w:eastAsia="Arial"/>
          <w:sz w:val="24"/>
          <w:szCs w:val="24"/>
        </w:rPr>
      </w:pPr>
      <w:r w:rsidRPr="00EE11C5">
        <w:rPr>
          <w:rFonts w:eastAsia="Arial"/>
          <w:color w:val="9BBB59" w:themeColor="accent3"/>
          <w:sz w:val="24"/>
          <w:szCs w:val="24"/>
        </w:rPr>
        <w:t>Location of incident</w:t>
      </w:r>
      <w:r w:rsidR="00150682" w:rsidRPr="00EE11C5">
        <w:rPr>
          <w:rFonts w:eastAsia="Arial"/>
          <w:sz w:val="24"/>
          <w:szCs w:val="24"/>
        </w:rPr>
        <w:t>/ vị trí sảy ra sự cố</w:t>
      </w:r>
    </w:p>
    <w:p w:rsidR="008C26B9" w:rsidRPr="00EE11C5" w:rsidRDefault="008C26B9" w:rsidP="00EE11C5">
      <w:pPr>
        <w:pStyle w:val="ListParagraph"/>
        <w:numPr>
          <w:ilvl w:val="0"/>
          <w:numId w:val="4"/>
        </w:numPr>
        <w:spacing w:before="34"/>
        <w:ind w:left="-90" w:right="203" w:firstLine="0"/>
        <w:jc w:val="both"/>
        <w:rPr>
          <w:rFonts w:eastAsia="Arial"/>
          <w:sz w:val="24"/>
          <w:szCs w:val="24"/>
        </w:rPr>
      </w:pPr>
      <w:r w:rsidRPr="00EE11C5">
        <w:rPr>
          <w:rFonts w:eastAsia="Arial"/>
          <w:color w:val="9BBB59" w:themeColor="accent3"/>
          <w:sz w:val="24"/>
          <w:szCs w:val="24"/>
        </w:rPr>
        <w:t>Name of incident ( affecter )</w:t>
      </w:r>
      <w:r w:rsidR="00150682" w:rsidRPr="00EE11C5">
        <w:rPr>
          <w:rFonts w:eastAsia="Arial"/>
          <w:color w:val="9BBB59" w:themeColor="accent3"/>
          <w:sz w:val="24"/>
          <w:szCs w:val="24"/>
        </w:rPr>
        <w:t xml:space="preserve">/ </w:t>
      </w:r>
      <w:r w:rsidR="00150682" w:rsidRPr="00EE11C5">
        <w:rPr>
          <w:rFonts w:eastAsia="Arial"/>
          <w:sz w:val="24"/>
          <w:szCs w:val="24"/>
        </w:rPr>
        <w:t>Tên nạn nhân (người bị ảnh hưởng)</w:t>
      </w:r>
    </w:p>
    <w:p w:rsidR="008C26B9" w:rsidRPr="00EE11C5" w:rsidRDefault="008C26B9" w:rsidP="00EE11C5">
      <w:pPr>
        <w:pStyle w:val="ListParagraph"/>
        <w:numPr>
          <w:ilvl w:val="0"/>
          <w:numId w:val="4"/>
        </w:numPr>
        <w:spacing w:before="34"/>
        <w:ind w:left="-90" w:right="203" w:firstLine="0"/>
        <w:jc w:val="both"/>
        <w:rPr>
          <w:rFonts w:eastAsia="Arial"/>
          <w:sz w:val="24"/>
          <w:szCs w:val="24"/>
        </w:rPr>
      </w:pPr>
      <w:r w:rsidRPr="00EE11C5">
        <w:rPr>
          <w:rFonts w:eastAsia="Arial"/>
          <w:color w:val="9BBB59" w:themeColor="accent3"/>
          <w:sz w:val="24"/>
          <w:szCs w:val="24"/>
        </w:rPr>
        <w:t>Address and contact details of person ( S) affecter</w:t>
      </w:r>
      <w:r w:rsidR="00150682" w:rsidRPr="00EE11C5">
        <w:rPr>
          <w:rFonts w:eastAsia="Arial"/>
          <w:sz w:val="24"/>
          <w:szCs w:val="24"/>
        </w:rPr>
        <w:t>/ địa chỉ và số liên lạc của nạn nhân</w:t>
      </w:r>
    </w:p>
    <w:p w:rsidR="008C26B9" w:rsidRPr="00EE11C5" w:rsidRDefault="00A64683" w:rsidP="00EE11C5">
      <w:pPr>
        <w:tabs>
          <w:tab w:val="left" w:pos="820"/>
        </w:tabs>
        <w:ind w:left="-90" w:right="397"/>
        <w:jc w:val="both"/>
        <w:rPr>
          <w:rFonts w:eastAsia="Arial"/>
          <w:w w:val="99"/>
          <w:sz w:val="24"/>
          <w:szCs w:val="24"/>
        </w:rPr>
      </w:pPr>
      <w:r w:rsidRPr="00EE11C5">
        <w:rPr>
          <w:rFonts w:eastAsia="Arial"/>
          <w:w w:val="99"/>
          <w:sz w:val="24"/>
          <w:szCs w:val="24"/>
        </w:rPr>
        <w:t>-</w:t>
      </w:r>
      <w:r w:rsidR="000B3A7C" w:rsidRPr="00EE11C5">
        <w:rPr>
          <w:rFonts w:eastAsia="Arial"/>
          <w:color w:val="9BBB59" w:themeColor="accent3"/>
          <w:w w:val="99"/>
          <w:sz w:val="24"/>
          <w:szCs w:val="24"/>
        </w:rPr>
        <w:t>Details</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of</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any</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emergency</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services</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called,</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including</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the</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time</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the</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call</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was</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made</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and</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the</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time</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of arrival</w:t>
      </w:r>
    </w:p>
    <w:p w:rsidR="00EA7265" w:rsidRPr="00EE11C5" w:rsidRDefault="009211FB" w:rsidP="00EE11C5">
      <w:pPr>
        <w:tabs>
          <w:tab w:val="left" w:pos="820"/>
        </w:tabs>
        <w:ind w:left="-90" w:right="397"/>
        <w:jc w:val="both"/>
        <w:rPr>
          <w:rFonts w:eastAsia="Arial"/>
          <w:sz w:val="24"/>
          <w:szCs w:val="24"/>
        </w:rPr>
      </w:pPr>
      <w:r w:rsidRPr="00EE11C5">
        <w:rPr>
          <w:rFonts w:eastAsia="Arial"/>
          <w:w w:val="99"/>
          <w:sz w:val="24"/>
          <w:szCs w:val="24"/>
        </w:rPr>
        <w:t>Chi tiết về bất kỳ dịch vụ khẩn cấp nào được gọi, bao gồm thời gian thực hiện cuộc gọi và thời gian đến</w:t>
      </w:r>
    </w:p>
    <w:p w:rsidR="008C26B9" w:rsidRPr="00EE11C5" w:rsidRDefault="000B3A7C" w:rsidP="00EE11C5">
      <w:pPr>
        <w:pStyle w:val="ListParagraph"/>
        <w:numPr>
          <w:ilvl w:val="0"/>
          <w:numId w:val="2"/>
        </w:numPr>
        <w:ind w:left="-90" w:right="1999" w:firstLine="0"/>
        <w:jc w:val="both"/>
        <w:rPr>
          <w:rFonts w:eastAsia="Arial"/>
          <w:color w:val="9BBB59" w:themeColor="accent3"/>
          <w:w w:val="99"/>
          <w:sz w:val="24"/>
          <w:szCs w:val="24"/>
        </w:rPr>
      </w:pPr>
      <w:r w:rsidRPr="00EE11C5">
        <w:rPr>
          <w:rFonts w:eastAsia="Arial"/>
          <w:color w:val="9BBB59" w:themeColor="accent3"/>
          <w:w w:val="99"/>
          <w:sz w:val="24"/>
          <w:szCs w:val="24"/>
        </w:rPr>
        <w:t>Name,</w:t>
      </w:r>
      <w:r w:rsidRPr="00EE11C5">
        <w:rPr>
          <w:rFonts w:eastAsia="Arial"/>
          <w:color w:val="9BBB59" w:themeColor="accent3"/>
          <w:sz w:val="24"/>
          <w:szCs w:val="24"/>
        </w:rPr>
        <w:t xml:space="preserve"> </w:t>
      </w:r>
      <w:r w:rsidRPr="00EE11C5">
        <w:rPr>
          <w:rFonts w:eastAsia="Arial"/>
          <w:color w:val="9BBB59" w:themeColor="accent3"/>
          <w:w w:val="99"/>
          <w:sz w:val="24"/>
          <w:szCs w:val="24"/>
        </w:rPr>
        <w:t>contact</w:t>
      </w:r>
      <w:r w:rsidRPr="00EE11C5">
        <w:rPr>
          <w:rFonts w:eastAsia="Arial"/>
          <w:color w:val="9BBB59" w:themeColor="accent3"/>
          <w:sz w:val="24"/>
          <w:szCs w:val="24"/>
        </w:rPr>
        <w:t xml:space="preserve"> </w:t>
      </w:r>
      <w:r w:rsidRPr="00EE11C5">
        <w:rPr>
          <w:rFonts w:eastAsia="Arial"/>
          <w:color w:val="9BBB59" w:themeColor="accent3"/>
          <w:w w:val="99"/>
          <w:sz w:val="24"/>
          <w:szCs w:val="24"/>
        </w:rPr>
        <w:t>and</w:t>
      </w:r>
      <w:r w:rsidRPr="00EE11C5">
        <w:rPr>
          <w:rFonts w:eastAsia="Arial"/>
          <w:color w:val="9BBB59" w:themeColor="accent3"/>
          <w:sz w:val="24"/>
          <w:szCs w:val="24"/>
        </w:rPr>
        <w:t xml:space="preserve"> </w:t>
      </w:r>
      <w:r w:rsidRPr="00EE11C5">
        <w:rPr>
          <w:rFonts w:eastAsia="Arial"/>
          <w:color w:val="9BBB59" w:themeColor="accent3"/>
          <w:w w:val="99"/>
          <w:sz w:val="24"/>
          <w:szCs w:val="24"/>
        </w:rPr>
        <w:t>title</w:t>
      </w:r>
      <w:r w:rsidRPr="00EE11C5">
        <w:rPr>
          <w:rFonts w:eastAsia="Arial"/>
          <w:color w:val="9BBB59" w:themeColor="accent3"/>
          <w:sz w:val="24"/>
          <w:szCs w:val="24"/>
        </w:rPr>
        <w:t xml:space="preserve"> </w:t>
      </w:r>
      <w:r w:rsidRPr="00EE11C5">
        <w:rPr>
          <w:rFonts w:eastAsia="Arial"/>
          <w:color w:val="9BBB59" w:themeColor="accent3"/>
          <w:w w:val="99"/>
          <w:sz w:val="24"/>
          <w:szCs w:val="24"/>
        </w:rPr>
        <w:t>of</w:t>
      </w:r>
      <w:r w:rsidRPr="00EE11C5">
        <w:rPr>
          <w:rFonts w:eastAsia="Arial"/>
          <w:color w:val="9BBB59" w:themeColor="accent3"/>
          <w:sz w:val="24"/>
          <w:szCs w:val="24"/>
        </w:rPr>
        <w:t xml:space="preserve"> </w:t>
      </w:r>
      <w:r w:rsidRPr="00EE11C5">
        <w:rPr>
          <w:rFonts w:eastAsia="Arial"/>
          <w:color w:val="9BBB59" w:themeColor="accent3"/>
          <w:w w:val="99"/>
          <w:sz w:val="24"/>
          <w:szCs w:val="24"/>
        </w:rPr>
        <w:t>at</w:t>
      </w:r>
      <w:r w:rsidRPr="00EE11C5">
        <w:rPr>
          <w:rFonts w:eastAsia="Arial"/>
          <w:color w:val="9BBB59" w:themeColor="accent3"/>
          <w:sz w:val="24"/>
          <w:szCs w:val="24"/>
        </w:rPr>
        <w:t xml:space="preserve"> </w:t>
      </w:r>
      <w:r w:rsidRPr="00EE11C5">
        <w:rPr>
          <w:rFonts w:eastAsia="Arial"/>
          <w:color w:val="9BBB59" w:themeColor="accent3"/>
          <w:w w:val="99"/>
          <w:sz w:val="24"/>
          <w:szCs w:val="24"/>
        </w:rPr>
        <w:t>least</w:t>
      </w:r>
      <w:r w:rsidRPr="00EE11C5">
        <w:rPr>
          <w:rFonts w:eastAsia="Arial"/>
          <w:color w:val="9BBB59" w:themeColor="accent3"/>
          <w:sz w:val="24"/>
          <w:szCs w:val="24"/>
        </w:rPr>
        <w:t xml:space="preserve"> </w:t>
      </w:r>
      <w:r w:rsidRPr="00EE11C5">
        <w:rPr>
          <w:rFonts w:eastAsia="Arial"/>
          <w:color w:val="9BBB59" w:themeColor="accent3"/>
          <w:w w:val="99"/>
          <w:sz w:val="24"/>
          <w:szCs w:val="24"/>
        </w:rPr>
        <w:t>one</w:t>
      </w:r>
      <w:r w:rsidRPr="00EE11C5">
        <w:rPr>
          <w:rFonts w:eastAsia="Arial"/>
          <w:color w:val="9BBB59" w:themeColor="accent3"/>
          <w:sz w:val="24"/>
          <w:szCs w:val="24"/>
        </w:rPr>
        <w:t xml:space="preserve"> </w:t>
      </w:r>
      <w:r w:rsidRPr="00EE11C5">
        <w:rPr>
          <w:rFonts w:eastAsia="Arial"/>
          <w:color w:val="9BBB59" w:themeColor="accent3"/>
          <w:w w:val="99"/>
          <w:sz w:val="24"/>
          <w:szCs w:val="24"/>
        </w:rPr>
        <w:t>attending</w:t>
      </w:r>
      <w:r w:rsidRPr="00EE11C5">
        <w:rPr>
          <w:rFonts w:eastAsia="Arial"/>
          <w:color w:val="9BBB59" w:themeColor="accent3"/>
          <w:sz w:val="24"/>
          <w:szCs w:val="24"/>
        </w:rPr>
        <w:t xml:space="preserve"> </w:t>
      </w:r>
      <w:r w:rsidRPr="00EE11C5">
        <w:rPr>
          <w:rFonts w:eastAsia="Arial"/>
          <w:color w:val="9BBB59" w:themeColor="accent3"/>
          <w:w w:val="99"/>
          <w:sz w:val="24"/>
          <w:szCs w:val="24"/>
        </w:rPr>
        <w:t>emergency</w:t>
      </w:r>
      <w:r w:rsidRPr="00EE11C5">
        <w:rPr>
          <w:rFonts w:eastAsia="Arial"/>
          <w:color w:val="9BBB59" w:themeColor="accent3"/>
          <w:sz w:val="24"/>
          <w:szCs w:val="24"/>
        </w:rPr>
        <w:t xml:space="preserve"> </w:t>
      </w:r>
      <w:r w:rsidRPr="00EE11C5">
        <w:rPr>
          <w:rFonts w:eastAsia="Arial"/>
          <w:color w:val="9BBB59" w:themeColor="accent3"/>
          <w:w w:val="99"/>
          <w:sz w:val="24"/>
          <w:szCs w:val="24"/>
        </w:rPr>
        <w:t>services</w:t>
      </w:r>
      <w:r w:rsidRPr="00EE11C5">
        <w:rPr>
          <w:rFonts w:eastAsia="Arial"/>
          <w:color w:val="9BBB59" w:themeColor="accent3"/>
          <w:sz w:val="24"/>
          <w:szCs w:val="24"/>
        </w:rPr>
        <w:t xml:space="preserve"> </w:t>
      </w:r>
      <w:r w:rsidRPr="00EE11C5">
        <w:rPr>
          <w:rFonts w:eastAsia="Arial"/>
          <w:color w:val="9BBB59" w:themeColor="accent3"/>
          <w:w w:val="99"/>
          <w:sz w:val="24"/>
          <w:szCs w:val="24"/>
        </w:rPr>
        <w:t>worker</w:t>
      </w:r>
    </w:p>
    <w:p w:rsidR="00EF00BD" w:rsidRPr="00EE11C5" w:rsidRDefault="00EF00BD" w:rsidP="00EE11C5">
      <w:pPr>
        <w:ind w:left="-90" w:right="1999"/>
        <w:jc w:val="both"/>
        <w:rPr>
          <w:rFonts w:eastAsia="Arial"/>
          <w:sz w:val="24"/>
          <w:szCs w:val="24"/>
        </w:rPr>
      </w:pPr>
      <w:r w:rsidRPr="00EE11C5">
        <w:rPr>
          <w:rFonts w:eastAsia="Arial"/>
          <w:w w:val="99"/>
          <w:sz w:val="24"/>
          <w:szCs w:val="24"/>
        </w:rPr>
        <w:t xml:space="preserve">  </w:t>
      </w:r>
      <w:r w:rsidR="00A64683" w:rsidRPr="00EE11C5">
        <w:rPr>
          <w:rFonts w:eastAsia="Arial"/>
          <w:w w:val="99"/>
          <w:sz w:val="24"/>
          <w:szCs w:val="24"/>
        </w:rPr>
        <w:t>Tên, số liên lạc và chức danh của ít nhất một nhân viên dịch vụ khẩn cấp</w:t>
      </w:r>
    </w:p>
    <w:p w:rsidR="00EF00BD" w:rsidRPr="00EE11C5" w:rsidRDefault="00EF00BD" w:rsidP="00EE11C5">
      <w:pPr>
        <w:ind w:left="-90" w:right="1999"/>
        <w:jc w:val="both"/>
        <w:rPr>
          <w:rFonts w:eastAsia="Arial"/>
          <w:color w:val="9BBB59" w:themeColor="accent3"/>
          <w:w w:val="99"/>
          <w:sz w:val="24"/>
          <w:szCs w:val="24"/>
        </w:rPr>
      </w:pPr>
      <w:r w:rsidRPr="00EE11C5">
        <w:rPr>
          <w:rFonts w:eastAsia="Arial"/>
          <w:sz w:val="24"/>
          <w:szCs w:val="24"/>
        </w:rPr>
        <w:t>-</w:t>
      </w:r>
      <w:r w:rsidRPr="00EE11C5">
        <w:rPr>
          <w:rFonts w:eastAsia="Arial"/>
          <w:color w:val="9BBB59" w:themeColor="accent3"/>
          <w:sz w:val="24"/>
          <w:szCs w:val="24"/>
        </w:rPr>
        <w:tab/>
      </w:r>
      <w:r w:rsidR="000B3A7C" w:rsidRPr="00EE11C5">
        <w:rPr>
          <w:rFonts w:eastAsia="Arial"/>
          <w:color w:val="9BBB59" w:themeColor="accent3"/>
          <w:w w:val="99"/>
          <w:sz w:val="24"/>
          <w:szCs w:val="24"/>
        </w:rPr>
        <w:t>Details</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of</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any</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first</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aid</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administered</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by</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hotel</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workers</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or</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bystanders</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and</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if</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they</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are</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first</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aid</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trained</w:t>
      </w:r>
    </w:p>
    <w:p w:rsidR="00EA7265" w:rsidRPr="00EE11C5" w:rsidRDefault="00A64683" w:rsidP="00EE11C5">
      <w:pPr>
        <w:ind w:left="-90" w:right="1999"/>
        <w:jc w:val="both"/>
        <w:rPr>
          <w:rFonts w:eastAsia="Arial"/>
          <w:sz w:val="24"/>
          <w:szCs w:val="24"/>
        </w:rPr>
      </w:pPr>
      <w:r w:rsidRPr="00EE11C5">
        <w:rPr>
          <w:rFonts w:eastAsia="Arial"/>
          <w:w w:val="99"/>
          <w:sz w:val="24"/>
          <w:szCs w:val="24"/>
        </w:rPr>
        <w:t>Chi tiết về bất kỳ sơ cứu nào được thực hiện bởi nhân viên khách sạn hoặc người ngoài cuộc và liệu họ có được đào tạo về sơ cứu hay không</w:t>
      </w:r>
    </w:p>
    <w:p w:rsidR="00F94EE9" w:rsidRPr="00EE11C5" w:rsidRDefault="00F94EE9" w:rsidP="00EE11C5">
      <w:pPr>
        <w:pStyle w:val="ListParagraph"/>
        <w:numPr>
          <w:ilvl w:val="0"/>
          <w:numId w:val="2"/>
        </w:numPr>
        <w:ind w:left="-90" w:right="1282" w:firstLine="0"/>
        <w:jc w:val="both"/>
        <w:rPr>
          <w:rFonts w:eastAsia="Arial"/>
          <w:color w:val="9BBB59" w:themeColor="accent3"/>
          <w:w w:val="99"/>
          <w:sz w:val="24"/>
          <w:szCs w:val="24"/>
        </w:rPr>
      </w:pPr>
      <w:r w:rsidRPr="00EE11C5">
        <w:rPr>
          <w:rFonts w:eastAsia="Arial"/>
          <w:sz w:val="24"/>
          <w:szCs w:val="24"/>
        </w:rPr>
        <w:t xml:space="preserve"> </w:t>
      </w:r>
      <w:r w:rsidRPr="00EE11C5">
        <w:rPr>
          <w:rFonts w:eastAsia="Arial"/>
          <w:color w:val="9BBB59" w:themeColor="accent3"/>
          <w:sz w:val="24"/>
          <w:szCs w:val="24"/>
        </w:rPr>
        <w:t>Detail</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of</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any</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facility</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the</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affected</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person</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may</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have</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been</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taken</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to,</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including</w:t>
      </w:r>
      <w:r w:rsidR="000B3A7C" w:rsidRPr="00EE11C5">
        <w:rPr>
          <w:rFonts w:eastAsia="Arial"/>
          <w:color w:val="9BBB59" w:themeColor="accent3"/>
          <w:sz w:val="24"/>
          <w:szCs w:val="24"/>
        </w:rPr>
        <w:t xml:space="preserve"> </w:t>
      </w:r>
      <w:r w:rsidR="000B3A7C" w:rsidRPr="00EE11C5">
        <w:rPr>
          <w:rFonts w:eastAsia="Arial"/>
          <w:color w:val="9BBB59" w:themeColor="accent3"/>
          <w:w w:val="99"/>
          <w:sz w:val="24"/>
          <w:szCs w:val="24"/>
        </w:rPr>
        <w:t>hospitals</w:t>
      </w:r>
    </w:p>
    <w:p w:rsidR="00EA7265" w:rsidRPr="00EE11C5" w:rsidRDefault="00A64683" w:rsidP="00EE11C5">
      <w:pPr>
        <w:ind w:left="-90" w:right="1282"/>
        <w:jc w:val="both"/>
        <w:rPr>
          <w:rFonts w:eastAsia="Arial"/>
          <w:sz w:val="24"/>
          <w:szCs w:val="24"/>
        </w:rPr>
      </w:pPr>
      <w:r w:rsidRPr="00EE11C5">
        <w:rPr>
          <w:rFonts w:eastAsia="Arial"/>
          <w:w w:val="99"/>
          <w:sz w:val="24"/>
          <w:szCs w:val="24"/>
        </w:rPr>
        <w:t>Tên của bất kỳ cơ sở nào mà người bị ảnh hưởng có thể đã được đưa đến, bao gồm cả bệnh viện</w:t>
      </w:r>
    </w:p>
    <w:p w:rsidR="00F94EE9" w:rsidRPr="00EE11C5" w:rsidRDefault="000B3A7C" w:rsidP="00EE11C5">
      <w:pPr>
        <w:pStyle w:val="ListParagraph"/>
        <w:numPr>
          <w:ilvl w:val="0"/>
          <w:numId w:val="2"/>
        </w:numPr>
        <w:ind w:left="-90" w:right="1525" w:firstLine="0"/>
        <w:jc w:val="both"/>
        <w:rPr>
          <w:rFonts w:eastAsia="Arial"/>
          <w:color w:val="9BBB59" w:themeColor="accent3"/>
          <w:w w:val="99"/>
          <w:sz w:val="24"/>
          <w:szCs w:val="24"/>
        </w:rPr>
      </w:pPr>
      <w:r w:rsidRPr="00EE11C5">
        <w:rPr>
          <w:rFonts w:eastAsia="Arial"/>
          <w:color w:val="9BBB59" w:themeColor="accent3"/>
          <w:w w:val="99"/>
          <w:sz w:val="24"/>
          <w:szCs w:val="24"/>
        </w:rPr>
        <w:t>Name</w:t>
      </w:r>
      <w:r w:rsidRPr="00EE11C5">
        <w:rPr>
          <w:rFonts w:eastAsia="Arial"/>
          <w:color w:val="9BBB59" w:themeColor="accent3"/>
          <w:sz w:val="24"/>
          <w:szCs w:val="24"/>
        </w:rPr>
        <w:t xml:space="preserve"> </w:t>
      </w:r>
      <w:r w:rsidRPr="00EE11C5">
        <w:rPr>
          <w:rFonts w:eastAsia="Arial"/>
          <w:color w:val="9BBB59" w:themeColor="accent3"/>
          <w:w w:val="99"/>
          <w:sz w:val="24"/>
          <w:szCs w:val="24"/>
        </w:rPr>
        <w:t>and</w:t>
      </w:r>
      <w:r w:rsidRPr="00EE11C5">
        <w:rPr>
          <w:rFonts w:eastAsia="Arial"/>
          <w:color w:val="9BBB59" w:themeColor="accent3"/>
          <w:sz w:val="24"/>
          <w:szCs w:val="24"/>
        </w:rPr>
        <w:t xml:space="preserve"> </w:t>
      </w:r>
      <w:r w:rsidRPr="00EE11C5">
        <w:rPr>
          <w:rFonts w:eastAsia="Arial"/>
          <w:color w:val="9BBB59" w:themeColor="accent3"/>
          <w:w w:val="99"/>
          <w:sz w:val="24"/>
          <w:szCs w:val="24"/>
        </w:rPr>
        <w:t>contact</w:t>
      </w:r>
      <w:r w:rsidRPr="00EE11C5">
        <w:rPr>
          <w:rFonts w:eastAsia="Arial"/>
          <w:color w:val="9BBB59" w:themeColor="accent3"/>
          <w:sz w:val="24"/>
          <w:szCs w:val="24"/>
        </w:rPr>
        <w:t xml:space="preserve"> </w:t>
      </w:r>
      <w:r w:rsidRPr="00EE11C5">
        <w:rPr>
          <w:rFonts w:eastAsia="Arial"/>
          <w:color w:val="9BBB59" w:themeColor="accent3"/>
          <w:w w:val="99"/>
          <w:sz w:val="24"/>
          <w:szCs w:val="24"/>
        </w:rPr>
        <w:t>details</w:t>
      </w:r>
      <w:r w:rsidRPr="00EE11C5">
        <w:rPr>
          <w:rFonts w:eastAsia="Arial"/>
          <w:color w:val="9BBB59" w:themeColor="accent3"/>
          <w:sz w:val="24"/>
          <w:szCs w:val="24"/>
        </w:rPr>
        <w:t xml:space="preserve"> </w:t>
      </w:r>
      <w:r w:rsidRPr="00EE11C5">
        <w:rPr>
          <w:rFonts w:eastAsia="Arial"/>
          <w:color w:val="9BBB59" w:themeColor="accent3"/>
          <w:w w:val="99"/>
          <w:sz w:val="24"/>
          <w:szCs w:val="24"/>
        </w:rPr>
        <w:t>of</w:t>
      </w:r>
      <w:r w:rsidRPr="00EE11C5">
        <w:rPr>
          <w:rFonts w:eastAsia="Arial"/>
          <w:color w:val="9BBB59" w:themeColor="accent3"/>
          <w:sz w:val="24"/>
          <w:szCs w:val="24"/>
        </w:rPr>
        <w:t xml:space="preserve"> </w:t>
      </w:r>
      <w:r w:rsidRPr="00EE11C5">
        <w:rPr>
          <w:rFonts w:eastAsia="Arial"/>
          <w:color w:val="9BBB59" w:themeColor="accent3"/>
          <w:w w:val="99"/>
          <w:sz w:val="24"/>
          <w:szCs w:val="24"/>
        </w:rPr>
        <w:t>any</w:t>
      </w:r>
      <w:r w:rsidRPr="00EE11C5">
        <w:rPr>
          <w:rFonts w:eastAsia="Arial"/>
          <w:color w:val="9BBB59" w:themeColor="accent3"/>
          <w:sz w:val="24"/>
          <w:szCs w:val="24"/>
        </w:rPr>
        <w:t xml:space="preserve"> </w:t>
      </w:r>
      <w:r w:rsidRPr="00EE11C5">
        <w:rPr>
          <w:rFonts w:eastAsia="Arial"/>
          <w:color w:val="9BBB59" w:themeColor="accent3"/>
          <w:w w:val="99"/>
          <w:sz w:val="24"/>
          <w:szCs w:val="24"/>
        </w:rPr>
        <w:t>witnesses</w:t>
      </w:r>
      <w:r w:rsidRPr="00EE11C5">
        <w:rPr>
          <w:rFonts w:eastAsia="Arial"/>
          <w:color w:val="9BBB59" w:themeColor="accent3"/>
          <w:sz w:val="24"/>
          <w:szCs w:val="24"/>
        </w:rPr>
        <w:t xml:space="preserve"> </w:t>
      </w:r>
      <w:r w:rsidRPr="00EE11C5">
        <w:rPr>
          <w:rFonts w:eastAsia="Arial"/>
          <w:color w:val="9BBB59" w:themeColor="accent3"/>
          <w:w w:val="99"/>
          <w:sz w:val="24"/>
          <w:szCs w:val="24"/>
        </w:rPr>
        <w:t>and</w:t>
      </w:r>
      <w:r w:rsidRPr="00EE11C5">
        <w:rPr>
          <w:rFonts w:eastAsia="Arial"/>
          <w:color w:val="9BBB59" w:themeColor="accent3"/>
          <w:sz w:val="24"/>
          <w:szCs w:val="24"/>
        </w:rPr>
        <w:t xml:space="preserve"> </w:t>
      </w:r>
      <w:r w:rsidRPr="00EE11C5">
        <w:rPr>
          <w:rFonts w:eastAsia="Arial"/>
          <w:color w:val="9BBB59" w:themeColor="accent3"/>
          <w:w w:val="99"/>
          <w:sz w:val="24"/>
          <w:szCs w:val="24"/>
        </w:rPr>
        <w:t>any</w:t>
      </w:r>
      <w:r w:rsidRPr="00EE11C5">
        <w:rPr>
          <w:rFonts w:eastAsia="Arial"/>
          <w:color w:val="9BBB59" w:themeColor="accent3"/>
          <w:sz w:val="24"/>
          <w:szCs w:val="24"/>
        </w:rPr>
        <w:t xml:space="preserve"> </w:t>
      </w:r>
      <w:r w:rsidRPr="00EE11C5">
        <w:rPr>
          <w:rFonts w:eastAsia="Arial"/>
          <w:color w:val="9BBB59" w:themeColor="accent3"/>
          <w:w w:val="99"/>
          <w:sz w:val="24"/>
          <w:szCs w:val="24"/>
        </w:rPr>
        <w:t>information</w:t>
      </w:r>
      <w:r w:rsidRPr="00EE11C5">
        <w:rPr>
          <w:rFonts w:eastAsia="Arial"/>
          <w:color w:val="9BBB59" w:themeColor="accent3"/>
          <w:sz w:val="24"/>
          <w:szCs w:val="24"/>
        </w:rPr>
        <w:t xml:space="preserve"> </w:t>
      </w:r>
      <w:r w:rsidRPr="00EE11C5">
        <w:rPr>
          <w:rFonts w:eastAsia="Arial"/>
          <w:color w:val="9BBB59" w:themeColor="accent3"/>
          <w:w w:val="99"/>
          <w:sz w:val="24"/>
          <w:szCs w:val="24"/>
        </w:rPr>
        <w:t>that</w:t>
      </w:r>
      <w:r w:rsidRPr="00EE11C5">
        <w:rPr>
          <w:rFonts w:eastAsia="Arial"/>
          <w:color w:val="9BBB59" w:themeColor="accent3"/>
          <w:sz w:val="24"/>
          <w:szCs w:val="24"/>
        </w:rPr>
        <w:t xml:space="preserve"> </w:t>
      </w:r>
      <w:r w:rsidRPr="00EE11C5">
        <w:rPr>
          <w:rFonts w:eastAsia="Arial"/>
          <w:color w:val="9BBB59" w:themeColor="accent3"/>
          <w:w w:val="99"/>
          <w:sz w:val="24"/>
          <w:szCs w:val="24"/>
        </w:rPr>
        <w:t>was</w:t>
      </w:r>
      <w:r w:rsidRPr="00EE11C5">
        <w:rPr>
          <w:rFonts w:eastAsia="Arial"/>
          <w:color w:val="9BBB59" w:themeColor="accent3"/>
          <w:sz w:val="24"/>
          <w:szCs w:val="24"/>
        </w:rPr>
        <w:t xml:space="preserve"> </w:t>
      </w:r>
      <w:r w:rsidRPr="00EE11C5">
        <w:rPr>
          <w:rFonts w:eastAsia="Arial"/>
          <w:color w:val="9BBB59" w:themeColor="accent3"/>
          <w:w w:val="99"/>
          <w:sz w:val="24"/>
          <w:szCs w:val="24"/>
        </w:rPr>
        <w:t>supplied</w:t>
      </w:r>
    </w:p>
    <w:p w:rsidR="00EE11C5" w:rsidRDefault="00A64683" w:rsidP="00EE11C5">
      <w:pPr>
        <w:ind w:left="-90" w:right="1525"/>
        <w:jc w:val="both"/>
        <w:rPr>
          <w:rFonts w:eastAsia="Arial"/>
          <w:sz w:val="24"/>
          <w:szCs w:val="24"/>
        </w:rPr>
      </w:pPr>
      <w:r w:rsidRPr="00EE11C5">
        <w:rPr>
          <w:rFonts w:eastAsia="Arial"/>
          <w:w w:val="99"/>
          <w:sz w:val="24"/>
          <w:szCs w:val="24"/>
        </w:rPr>
        <w:t xml:space="preserve">Tên và chi tiết liên lạc của bất kỳ nhân chứng nào và bất kỳ thông tin nào được </w:t>
      </w:r>
      <w:r w:rsidR="00F94EE9" w:rsidRPr="00EE11C5">
        <w:rPr>
          <w:rFonts w:eastAsia="Arial"/>
          <w:w w:val="99"/>
          <w:sz w:val="24"/>
          <w:szCs w:val="24"/>
        </w:rPr>
        <w:t xml:space="preserve">  </w:t>
      </w:r>
      <w:r w:rsidRPr="00EE11C5">
        <w:rPr>
          <w:rFonts w:eastAsia="Arial"/>
          <w:w w:val="99"/>
          <w:sz w:val="24"/>
          <w:szCs w:val="24"/>
        </w:rPr>
        <w:t>cung cấp</w:t>
      </w:r>
    </w:p>
    <w:p w:rsidR="00F94EE9" w:rsidRPr="00EE11C5" w:rsidRDefault="000B3A7C" w:rsidP="00EE11C5">
      <w:pPr>
        <w:ind w:left="-90" w:right="1525"/>
        <w:jc w:val="both"/>
        <w:rPr>
          <w:rFonts w:eastAsia="Arial"/>
          <w:color w:val="9BBB59" w:themeColor="accent3"/>
          <w:sz w:val="24"/>
          <w:szCs w:val="24"/>
        </w:rPr>
      </w:pPr>
      <w:r w:rsidRPr="00EE11C5">
        <w:rPr>
          <w:rFonts w:eastAsia="Arial"/>
          <w:color w:val="9BBB59" w:themeColor="accent3"/>
          <w:w w:val="99"/>
          <w:sz w:val="24"/>
          <w:szCs w:val="24"/>
        </w:rPr>
        <w:t>Detailed</w:t>
      </w:r>
      <w:r w:rsidRPr="00EE11C5">
        <w:rPr>
          <w:rFonts w:eastAsia="Arial"/>
          <w:color w:val="9BBB59" w:themeColor="accent3"/>
          <w:sz w:val="24"/>
          <w:szCs w:val="24"/>
        </w:rPr>
        <w:t xml:space="preserve"> </w:t>
      </w:r>
      <w:r w:rsidRPr="00EE11C5">
        <w:rPr>
          <w:rFonts w:eastAsia="Arial"/>
          <w:color w:val="9BBB59" w:themeColor="accent3"/>
          <w:w w:val="99"/>
          <w:sz w:val="24"/>
          <w:szCs w:val="24"/>
        </w:rPr>
        <w:t>chronological</w:t>
      </w:r>
      <w:r w:rsidRPr="00EE11C5">
        <w:rPr>
          <w:rFonts w:eastAsia="Arial"/>
          <w:color w:val="9BBB59" w:themeColor="accent3"/>
          <w:sz w:val="24"/>
          <w:szCs w:val="24"/>
        </w:rPr>
        <w:t xml:space="preserve"> </w:t>
      </w:r>
      <w:r w:rsidRPr="00EE11C5">
        <w:rPr>
          <w:rFonts w:eastAsia="Arial"/>
          <w:color w:val="9BBB59" w:themeColor="accent3"/>
          <w:w w:val="99"/>
          <w:sz w:val="24"/>
          <w:szCs w:val="24"/>
        </w:rPr>
        <w:t>description</w:t>
      </w:r>
      <w:r w:rsidRPr="00EE11C5">
        <w:rPr>
          <w:rFonts w:eastAsia="Arial"/>
          <w:color w:val="9BBB59" w:themeColor="accent3"/>
          <w:sz w:val="24"/>
          <w:szCs w:val="24"/>
        </w:rPr>
        <w:t xml:space="preserve"> </w:t>
      </w:r>
      <w:r w:rsidRPr="00EE11C5">
        <w:rPr>
          <w:rFonts w:eastAsia="Arial"/>
          <w:color w:val="9BBB59" w:themeColor="accent3"/>
          <w:w w:val="99"/>
          <w:sz w:val="24"/>
          <w:szCs w:val="24"/>
        </w:rPr>
        <w:t>of</w:t>
      </w:r>
      <w:r w:rsidRPr="00EE11C5">
        <w:rPr>
          <w:rFonts w:eastAsia="Arial"/>
          <w:color w:val="9BBB59" w:themeColor="accent3"/>
          <w:sz w:val="24"/>
          <w:szCs w:val="24"/>
        </w:rPr>
        <w:t xml:space="preserve"> </w:t>
      </w:r>
      <w:r w:rsidRPr="00EE11C5">
        <w:rPr>
          <w:rFonts w:eastAsia="Arial"/>
          <w:color w:val="9BBB59" w:themeColor="accent3"/>
          <w:w w:val="99"/>
          <w:sz w:val="24"/>
          <w:szCs w:val="24"/>
        </w:rPr>
        <w:t>events,</w:t>
      </w:r>
      <w:r w:rsidRPr="00EE11C5">
        <w:rPr>
          <w:rFonts w:eastAsia="Arial"/>
          <w:color w:val="9BBB59" w:themeColor="accent3"/>
          <w:sz w:val="24"/>
          <w:szCs w:val="24"/>
        </w:rPr>
        <w:t xml:space="preserve"> </w:t>
      </w:r>
      <w:r w:rsidRPr="00EE11C5">
        <w:rPr>
          <w:rFonts w:eastAsia="Arial"/>
          <w:color w:val="9BBB59" w:themeColor="accent3"/>
          <w:w w:val="99"/>
          <w:sz w:val="24"/>
          <w:szCs w:val="24"/>
        </w:rPr>
        <w:t>including</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people</w:t>
      </w:r>
      <w:r w:rsidRPr="00EE11C5">
        <w:rPr>
          <w:rFonts w:eastAsia="Arial"/>
          <w:color w:val="9BBB59" w:themeColor="accent3"/>
          <w:sz w:val="24"/>
          <w:szCs w:val="24"/>
        </w:rPr>
        <w:t xml:space="preserve"> </w:t>
      </w:r>
      <w:r w:rsidRPr="00EE11C5">
        <w:rPr>
          <w:rFonts w:eastAsia="Arial"/>
          <w:color w:val="9BBB59" w:themeColor="accent3"/>
          <w:w w:val="99"/>
          <w:sz w:val="24"/>
          <w:szCs w:val="24"/>
        </w:rPr>
        <w:t>involved</w:t>
      </w:r>
      <w:r w:rsidRPr="00EE11C5">
        <w:rPr>
          <w:rFonts w:eastAsia="Arial"/>
          <w:color w:val="9BBB59" w:themeColor="accent3"/>
          <w:sz w:val="24"/>
          <w:szCs w:val="24"/>
        </w:rPr>
        <w:t xml:space="preserve"> </w:t>
      </w:r>
      <w:r w:rsidRPr="00EE11C5">
        <w:rPr>
          <w:rFonts w:eastAsia="Arial"/>
          <w:color w:val="9BBB59" w:themeColor="accent3"/>
          <w:w w:val="99"/>
          <w:sz w:val="24"/>
          <w:szCs w:val="24"/>
        </w:rPr>
        <w:t>and</w:t>
      </w:r>
      <w:r w:rsidRPr="00EE11C5">
        <w:rPr>
          <w:rFonts w:eastAsia="Arial"/>
          <w:color w:val="9BBB59" w:themeColor="accent3"/>
          <w:sz w:val="24"/>
          <w:szCs w:val="24"/>
        </w:rPr>
        <w:t xml:space="preserve"> </w:t>
      </w:r>
      <w:r w:rsidRPr="00EE11C5">
        <w:rPr>
          <w:rFonts w:eastAsia="Arial"/>
          <w:color w:val="9BBB59" w:themeColor="accent3"/>
          <w:w w:val="99"/>
          <w:sz w:val="24"/>
          <w:szCs w:val="24"/>
        </w:rPr>
        <w:t>locations</w:t>
      </w:r>
    </w:p>
    <w:p w:rsidR="00EA7265" w:rsidRPr="00EE11C5" w:rsidRDefault="00A64683" w:rsidP="00EE11C5">
      <w:pPr>
        <w:ind w:left="-90" w:right="953"/>
        <w:jc w:val="both"/>
        <w:rPr>
          <w:rFonts w:eastAsia="Arial"/>
          <w:sz w:val="24"/>
          <w:szCs w:val="24"/>
        </w:rPr>
      </w:pPr>
      <w:r w:rsidRPr="00EE11C5">
        <w:rPr>
          <w:rFonts w:eastAsia="Arial"/>
          <w:w w:val="99"/>
          <w:sz w:val="24"/>
          <w:szCs w:val="24"/>
        </w:rPr>
        <w:t xml:space="preserve">Mô tả chi tiết theo trình tự thời gian của các sự kiện, bao gồm những người liên quan và </w:t>
      </w:r>
      <w:r w:rsidR="00F94EE9" w:rsidRPr="00EE11C5">
        <w:rPr>
          <w:rFonts w:eastAsia="Arial"/>
          <w:w w:val="99"/>
          <w:sz w:val="24"/>
          <w:szCs w:val="24"/>
        </w:rPr>
        <w:t xml:space="preserve">  </w:t>
      </w:r>
      <w:r w:rsidRPr="00EE11C5">
        <w:rPr>
          <w:rFonts w:eastAsia="Arial"/>
          <w:w w:val="99"/>
          <w:sz w:val="24"/>
          <w:szCs w:val="24"/>
        </w:rPr>
        <w:t>địa điểm</w:t>
      </w:r>
    </w:p>
    <w:p w:rsidR="00EA7265" w:rsidRPr="00EE11C5" w:rsidRDefault="00EA7265" w:rsidP="00EE11C5">
      <w:pPr>
        <w:spacing w:before="5"/>
        <w:ind w:left="-90"/>
        <w:jc w:val="both"/>
        <w:rPr>
          <w:sz w:val="24"/>
          <w:szCs w:val="24"/>
        </w:rPr>
      </w:pPr>
    </w:p>
    <w:p w:rsidR="00F94EE9" w:rsidRPr="00EE11C5" w:rsidRDefault="000B3A7C" w:rsidP="00EE11C5">
      <w:pPr>
        <w:ind w:left="-90" w:right="3409"/>
        <w:jc w:val="both"/>
        <w:rPr>
          <w:rFonts w:eastAsia="Arial"/>
          <w:color w:val="9BBB59" w:themeColor="accent3"/>
          <w:w w:val="99"/>
          <w:sz w:val="24"/>
          <w:szCs w:val="24"/>
        </w:rPr>
      </w:pPr>
      <w:r w:rsidRPr="00EE11C5">
        <w:rPr>
          <w:rFonts w:eastAsia="Arial"/>
          <w:color w:val="9BBB59" w:themeColor="accent3"/>
          <w:w w:val="99"/>
          <w:sz w:val="24"/>
          <w:szCs w:val="24"/>
        </w:rPr>
        <w:t>All</w:t>
      </w:r>
      <w:r w:rsidRPr="00EE11C5">
        <w:rPr>
          <w:rFonts w:eastAsia="Arial"/>
          <w:color w:val="9BBB59" w:themeColor="accent3"/>
          <w:sz w:val="24"/>
          <w:szCs w:val="24"/>
        </w:rPr>
        <w:t xml:space="preserve"> </w:t>
      </w:r>
      <w:r w:rsidRPr="00EE11C5">
        <w:rPr>
          <w:rFonts w:eastAsia="Arial"/>
          <w:color w:val="9BBB59" w:themeColor="accent3"/>
          <w:w w:val="99"/>
          <w:sz w:val="24"/>
          <w:szCs w:val="24"/>
        </w:rPr>
        <w:t>entries</w:t>
      </w:r>
      <w:r w:rsidRPr="00EE11C5">
        <w:rPr>
          <w:rFonts w:eastAsia="Arial"/>
          <w:color w:val="9BBB59" w:themeColor="accent3"/>
          <w:sz w:val="24"/>
          <w:szCs w:val="24"/>
        </w:rPr>
        <w:t xml:space="preserve"> </w:t>
      </w:r>
      <w:r w:rsidRPr="00EE11C5">
        <w:rPr>
          <w:rFonts w:eastAsia="Arial"/>
          <w:color w:val="9BBB59" w:themeColor="accent3"/>
          <w:w w:val="99"/>
          <w:sz w:val="24"/>
          <w:szCs w:val="24"/>
        </w:rPr>
        <w:t>must</w:t>
      </w:r>
      <w:r w:rsidRPr="00EE11C5">
        <w:rPr>
          <w:rFonts w:eastAsia="Arial"/>
          <w:color w:val="9BBB59" w:themeColor="accent3"/>
          <w:sz w:val="24"/>
          <w:szCs w:val="24"/>
        </w:rPr>
        <w:t xml:space="preserve"> </w:t>
      </w:r>
      <w:r w:rsidRPr="00EE11C5">
        <w:rPr>
          <w:rFonts w:eastAsia="Arial"/>
          <w:color w:val="9BBB59" w:themeColor="accent3"/>
          <w:w w:val="99"/>
          <w:sz w:val="24"/>
          <w:szCs w:val="24"/>
        </w:rPr>
        <w:t>be</w:t>
      </w:r>
      <w:r w:rsidRPr="00EE11C5">
        <w:rPr>
          <w:rFonts w:eastAsia="Arial"/>
          <w:color w:val="9BBB59" w:themeColor="accent3"/>
          <w:sz w:val="24"/>
          <w:szCs w:val="24"/>
        </w:rPr>
        <w:t xml:space="preserve"> </w:t>
      </w:r>
      <w:r w:rsidRPr="00EE11C5">
        <w:rPr>
          <w:rFonts w:eastAsia="Arial"/>
          <w:color w:val="9BBB59" w:themeColor="accent3"/>
          <w:w w:val="99"/>
          <w:sz w:val="24"/>
          <w:szCs w:val="24"/>
        </w:rPr>
        <w:t>factual</w:t>
      </w:r>
      <w:r w:rsidRPr="00EE11C5">
        <w:rPr>
          <w:rFonts w:eastAsia="Arial"/>
          <w:color w:val="9BBB59" w:themeColor="accent3"/>
          <w:sz w:val="24"/>
          <w:szCs w:val="24"/>
        </w:rPr>
        <w:t xml:space="preserve"> </w:t>
      </w:r>
      <w:r w:rsidRPr="00EE11C5">
        <w:rPr>
          <w:rFonts w:eastAsia="Arial"/>
          <w:color w:val="9BBB59" w:themeColor="accent3"/>
          <w:w w:val="99"/>
          <w:sz w:val="24"/>
          <w:szCs w:val="24"/>
        </w:rPr>
        <w:t>with</w:t>
      </w:r>
      <w:r w:rsidRPr="00EE11C5">
        <w:rPr>
          <w:rFonts w:eastAsia="Arial"/>
          <w:color w:val="9BBB59" w:themeColor="accent3"/>
          <w:sz w:val="24"/>
          <w:szCs w:val="24"/>
        </w:rPr>
        <w:t xml:space="preserve"> </w:t>
      </w:r>
      <w:r w:rsidRPr="00EE11C5">
        <w:rPr>
          <w:rFonts w:eastAsia="Arial"/>
          <w:color w:val="9BBB59" w:themeColor="accent3"/>
          <w:w w:val="99"/>
          <w:sz w:val="24"/>
          <w:szCs w:val="24"/>
        </w:rPr>
        <w:t>no</w:t>
      </w:r>
      <w:r w:rsidRPr="00EE11C5">
        <w:rPr>
          <w:rFonts w:eastAsia="Arial"/>
          <w:color w:val="9BBB59" w:themeColor="accent3"/>
          <w:sz w:val="24"/>
          <w:szCs w:val="24"/>
        </w:rPr>
        <w:t xml:space="preserve"> </w:t>
      </w:r>
      <w:r w:rsidRPr="00EE11C5">
        <w:rPr>
          <w:rFonts w:eastAsia="Arial"/>
          <w:color w:val="9BBB59" w:themeColor="accent3"/>
          <w:w w:val="99"/>
          <w:sz w:val="24"/>
          <w:szCs w:val="24"/>
        </w:rPr>
        <w:t>emotion</w:t>
      </w:r>
      <w:r w:rsidRPr="00EE11C5">
        <w:rPr>
          <w:rFonts w:eastAsia="Arial"/>
          <w:color w:val="9BBB59" w:themeColor="accent3"/>
          <w:sz w:val="24"/>
          <w:szCs w:val="24"/>
        </w:rPr>
        <w:t xml:space="preserve"> </w:t>
      </w:r>
      <w:r w:rsidRPr="00EE11C5">
        <w:rPr>
          <w:rFonts w:eastAsia="Arial"/>
          <w:color w:val="9BBB59" w:themeColor="accent3"/>
          <w:w w:val="99"/>
          <w:sz w:val="24"/>
          <w:szCs w:val="24"/>
        </w:rPr>
        <w:t>or</w:t>
      </w:r>
      <w:r w:rsidRPr="00EE11C5">
        <w:rPr>
          <w:rFonts w:eastAsia="Arial"/>
          <w:color w:val="9BBB59" w:themeColor="accent3"/>
          <w:sz w:val="24"/>
          <w:szCs w:val="24"/>
        </w:rPr>
        <w:t xml:space="preserve"> </w:t>
      </w:r>
      <w:r w:rsidRPr="00EE11C5">
        <w:rPr>
          <w:rFonts w:eastAsia="Arial"/>
          <w:color w:val="9BBB59" w:themeColor="accent3"/>
          <w:w w:val="99"/>
          <w:sz w:val="24"/>
          <w:szCs w:val="24"/>
        </w:rPr>
        <w:t>opinions</w:t>
      </w:r>
      <w:r w:rsidRPr="00EE11C5">
        <w:rPr>
          <w:rFonts w:eastAsia="Arial"/>
          <w:color w:val="9BBB59" w:themeColor="accent3"/>
          <w:sz w:val="24"/>
          <w:szCs w:val="24"/>
        </w:rPr>
        <w:t xml:space="preserve"> </w:t>
      </w:r>
      <w:r w:rsidRPr="00EE11C5">
        <w:rPr>
          <w:rFonts w:eastAsia="Arial"/>
          <w:color w:val="9BBB59" w:themeColor="accent3"/>
          <w:w w:val="99"/>
          <w:sz w:val="24"/>
          <w:szCs w:val="24"/>
        </w:rPr>
        <w:t>recorded</w:t>
      </w:r>
    </w:p>
    <w:p w:rsidR="00EA7265" w:rsidRPr="00EE11C5" w:rsidRDefault="00A64683" w:rsidP="00EE11C5">
      <w:pPr>
        <w:ind w:left="-90" w:right="3409"/>
        <w:jc w:val="both"/>
        <w:rPr>
          <w:rFonts w:eastAsia="Arial"/>
          <w:sz w:val="24"/>
          <w:szCs w:val="24"/>
        </w:rPr>
      </w:pPr>
      <w:r w:rsidRPr="00EE11C5">
        <w:rPr>
          <w:rFonts w:eastAsia="Arial"/>
          <w:w w:val="99"/>
          <w:sz w:val="24"/>
          <w:szCs w:val="24"/>
        </w:rPr>
        <w:t>Tất cả các mục phải</w:t>
      </w:r>
      <w:r w:rsidR="00F94EE9" w:rsidRPr="00EE11C5">
        <w:rPr>
          <w:rFonts w:eastAsia="Arial"/>
          <w:w w:val="99"/>
          <w:sz w:val="24"/>
          <w:szCs w:val="24"/>
        </w:rPr>
        <w:t xml:space="preserve"> theo hiện thực không </w:t>
      </w:r>
      <w:r w:rsidRPr="00EE11C5">
        <w:rPr>
          <w:rFonts w:eastAsia="Arial"/>
          <w:w w:val="99"/>
          <w:sz w:val="24"/>
          <w:szCs w:val="24"/>
        </w:rPr>
        <w:t xml:space="preserve">ghi </w:t>
      </w:r>
      <w:r w:rsidR="00F94EE9" w:rsidRPr="00EE11C5">
        <w:rPr>
          <w:rFonts w:eastAsia="Arial"/>
          <w:w w:val="99"/>
          <w:sz w:val="24"/>
          <w:szCs w:val="24"/>
        </w:rPr>
        <w:t>chép theo</w:t>
      </w:r>
      <w:r w:rsidRPr="00EE11C5">
        <w:rPr>
          <w:rFonts w:eastAsia="Arial"/>
          <w:w w:val="99"/>
          <w:sz w:val="24"/>
          <w:szCs w:val="24"/>
        </w:rPr>
        <w:t xml:space="preserve"> cả</w:t>
      </w:r>
      <w:r w:rsidR="00F94EE9" w:rsidRPr="00EE11C5">
        <w:rPr>
          <w:rFonts w:eastAsia="Arial"/>
          <w:w w:val="99"/>
          <w:sz w:val="24"/>
          <w:szCs w:val="24"/>
        </w:rPr>
        <w:t xml:space="preserve">m </w:t>
      </w:r>
      <w:r w:rsidRPr="00EE11C5">
        <w:rPr>
          <w:rFonts w:eastAsia="Arial"/>
          <w:w w:val="99"/>
          <w:sz w:val="24"/>
          <w:szCs w:val="24"/>
        </w:rPr>
        <w:t>xúc hoặc ý kiến</w:t>
      </w:r>
      <w:r w:rsidR="000B3A7C" w:rsidRPr="00EE11C5">
        <w:rPr>
          <w:rFonts w:eastAsia="Arial"/>
          <w:w w:val="99"/>
          <w:sz w:val="24"/>
          <w:szCs w:val="24"/>
        </w:rPr>
        <w:t>.</w:t>
      </w:r>
    </w:p>
    <w:p w:rsidR="00EA7265" w:rsidRPr="00EE11C5" w:rsidRDefault="00EA7265" w:rsidP="00EE11C5">
      <w:pPr>
        <w:spacing w:before="8"/>
        <w:ind w:left="-90"/>
        <w:jc w:val="both"/>
        <w:rPr>
          <w:sz w:val="24"/>
          <w:szCs w:val="24"/>
        </w:rPr>
      </w:pPr>
    </w:p>
    <w:p w:rsidR="00F94EE9" w:rsidRPr="00EE11C5" w:rsidRDefault="000B3A7C" w:rsidP="00EE11C5">
      <w:pPr>
        <w:ind w:left="-90" w:right="546"/>
        <w:jc w:val="both"/>
        <w:rPr>
          <w:rFonts w:eastAsia="Arial"/>
          <w:color w:val="9BBB59" w:themeColor="accent3"/>
          <w:w w:val="99"/>
          <w:sz w:val="24"/>
          <w:szCs w:val="24"/>
        </w:rPr>
      </w:pP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reporting</w:t>
      </w:r>
      <w:r w:rsidRPr="00EE11C5">
        <w:rPr>
          <w:rFonts w:eastAsia="Arial"/>
          <w:color w:val="9BBB59" w:themeColor="accent3"/>
          <w:sz w:val="24"/>
          <w:szCs w:val="24"/>
        </w:rPr>
        <w:t xml:space="preserve"> </w:t>
      </w:r>
      <w:r w:rsidRPr="00EE11C5">
        <w:rPr>
          <w:rFonts w:eastAsia="Arial"/>
          <w:color w:val="9BBB59" w:themeColor="accent3"/>
          <w:w w:val="99"/>
          <w:sz w:val="24"/>
          <w:szCs w:val="24"/>
        </w:rPr>
        <w:t>tool</w:t>
      </w:r>
      <w:r w:rsidRPr="00EE11C5">
        <w:rPr>
          <w:rFonts w:eastAsia="Arial"/>
          <w:color w:val="9BBB59" w:themeColor="accent3"/>
          <w:sz w:val="24"/>
          <w:szCs w:val="24"/>
        </w:rPr>
        <w:t xml:space="preserve"> </w:t>
      </w:r>
      <w:r w:rsidRPr="00EE11C5">
        <w:rPr>
          <w:rFonts w:eastAsia="Arial"/>
          <w:color w:val="9BBB59" w:themeColor="accent3"/>
          <w:w w:val="99"/>
          <w:sz w:val="24"/>
          <w:szCs w:val="24"/>
        </w:rPr>
        <w:t>must</w:t>
      </w:r>
      <w:r w:rsidRPr="00EE11C5">
        <w:rPr>
          <w:rFonts w:eastAsia="Arial"/>
          <w:color w:val="9BBB59" w:themeColor="accent3"/>
          <w:sz w:val="24"/>
          <w:szCs w:val="24"/>
        </w:rPr>
        <w:t xml:space="preserve"> </w:t>
      </w:r>
      <w:r w:rsidRPr="00EE11C5">
        <w:rPr>
          <w:rFonts w:eastAsia="Arial"/>
          <w:color w:val="9BBB59" w:themeColor="accent3"/>
          <w:w w:val="99"/>
          <w:sz w:val="24"/>
          <w:szCs w:val="24"/>
        </w:rPr>
        <w:t>be</w:t>
      </w:r>
      <w:r w:rsidRPr="00EE11C5">
        <w:rPr>
          <w:rFonts w:eastAsia="Arial"/>
          <w:color w:val="9BBB59" w:themeColor="accent3"/>
          <w:sz w:val="24"/>
          <w:szCs w:val="24"/>
        </w:rPr>
        <w:t xml:space="preserve"> </w:t>
      </w:r>
      <w:r w:rsidRPr="00EE11C5">
        <w:rPr>
          <w:rFonts w:eastAsia="Arial"/>
          <w:color w:val="9BBB59" w:themeColor="accent3"/>
          <w:w w:val="99"/>
          <w:sz w:val="24"/>
          <w:szCs w:val="24"/>
        </w:rPr>
        <w:t>electronic</w:t>
      </w:r>
      <w:r w:rsidRPr="00EE11C5">
        <w:rPr>
          <w:rFonts w:eastAsia="Arial"/>
          <w:color w:val="9BBB59" w:themeColor="accent3"/>
          <w:sz w:val="24"/>
          <w:szCs w:val="24"/>
        </w:rPr>
        <w:t xml:space="preserve"> </w:t>
      </w:r>
      <w:r w:rsidRPr="00EE11C5">
        <w:rPr>
          <w:rFonts w:eastAsia="Arial"/>
          <w:color w:val="9BBB59" w:themeColor="accent3"/>
          <w:w w:val="99"/>
          <w:sz w:val="24"/>
          <w:szCs w:val="24"/>
        </w:rPr>
        <w:t>for</w:t>
      </w:r>
      <w:r w:rsidRPr="00EE11C5">
        <w:rPr>
          <w:rFonts w:eastAsia="Arial"/>
          <w:color w:val="9BBB59" w:themeColor="accent3"/>
          <w:sz w:val="24"/>
          <w:szCs w:val="24"/>
        </w:rPr>
        <w:t xml:space="preserve"> </w:t>
      </w:r>
      <w:r w:rsidRPr="00EE11C5">
        <w:rPr>
          <w:rFonts w:eastAsia="Arial"/>
          <w:color w:val="9BBB59" w:themeColor="accent3"/>
          <w:w w:val="99"/>
          <w:sz w:val="24"/>
          <w:szCs w:val="24"/>
        </w:rPr>
        <w:t>accurate</w:t>
      </w:r>
      <w:r w:rsidRPr="00EE11C5">
        <w:rPr>
          <w:rFonts w:eastAsia="Arial"/>
          <w:color w:val="9BBB59" w:themeColor="accent3"/>
          <w:sz w:val="24"/>
          <w:szCs w:val="24"/>
        </w:rPr>
        <w:t xml:space="preserve"> </w:t>
      </w:r>
      <w:r w:rsidRPr="00EE11C5">
        <w:rPr>
          <w:rFonts w:eastAsia="Arial"/>
          <w:color w:val="9BBB59" w:themeColor="accent3"/>
          <w:w w:val="99"/>
          <w:sz w:val="24"/>
          <w:szCs w:val="24"/>
        </w:rPr>
        <w:t>record</w:t>
      </w:r>
      <w:r w:rsidRPr="00EE11C5">
        <w:rPr>
          <w:rFonts w:eastAsia="Arial"/>
          <w:color w:val="9BBB59" w:themeColor="accent3"/>
          <w:sz w:val="24"/>
          <w:szCs w:val="24"/>
        </w:rPr>
        <w:t xml:space="preserve"> </w:t>
      </w:r>
      <w:r w:rsidRPr="00EE11C5">
        <w:rPr>
          <w:rFonts w:eastAsia="Arial"/>
          <w:color w:val="9BBB59" w:themeColor="accent3"/>
          <w:w w:val="99"/>
          <w:sz w:val="24"/>
          <w:szCs w:val="24"/>
        </w:rPr>
        <w:t>keeping.</w:t>
      </w:r>
      <w:r w:rsidRPr="00EE11C5">
        <w:rPr>
          <w:rFonts w:eastAsia="Arial"/>
          <w:color w:val="9BBB59" w:themeColor="accent3"/>
          <w:sz w:val="24"/>
          <w:szCs w:val="24"/>
        </w:rPr>
        <w:t xml:space="preserve"> </w:t>
      </w:r>
      <w:r w:rsidRPr="00EE11C5">
        <w:rPr>
          <w:rFonts w:eastAsia="Arial"/>
          <w:color w:val="9BBB59" w:themeColor="accent3"/>
          <w:w w:val="99"/>
          <w:sz w:val="24"/>
          <w:szCs w:val="24"/>
        </w:rPr>
        <w:t>Hard</w:t>
      </w:r>
      <w:r w:rsidRPr="00EE11C5">
        <w:rPr>
          <w:rFonts w:eastAsia="Arial"/>
          <w:color w:val="9BBB59" w:themeColor="accent3"/>
          <w:sz w:val="24"/>
          <w:szCs w:val="24"/>
        </w:rPr>
        <w:t xml:space="preserve"> </w:t>
      </w:r>
      <w:r w:rsidRPr="00EE11C5">
        <w:rPr>
          <w:rFonts w:eastAsia="Arial"/>
          <w:color w:val="9BBB59" w:themeColor="accent3"/>
          <w:w w:val="99"/>
          <w:sz w:val="24"/>
          <w:szCs w:val="24"/>
        </w:rPr>
        <w:t>copies</w:t>
      </w:r>
      <w:r w:rsidRPr="00EE11C5">
        <w:rPr>
          <w:rFonts w:eastAsia="Arial"/>
          <w:color w:val="9BBB59" w:themeColor="accent3"/>
          <w:sz w:val="24"/>
          <w:szCs w:val="24"/>
        </w:rPr>
        <w:t xml:space="preserve"> </w:t>
      </w:r>
      <w:r w:rsidRPr="00EE11C5">
        <w:rPr>
          <w:rFonts w:eastAsia="Arial"/>
          <w:color w:val="9BBB59" w:themeColor="accent3"/>
          <w:w w:val="99"/>
          <w:sz w:val="24"/>
          <w:szCs w:val="24"/>
        </w:rPr>
        <w:t>must</w:t>
      </w:r>
      <w:r w:rsidRPr="00EE11C5">
        <w:rPr>
          <w:rFonts w:eastAsia="Arial"/>
          <w:color w:val="9BBB59" w:themeColor="accent3"/>
          <w:sz w:val="24"/>
          <w:szCs w:val="24"/>
        </w:rPr>
        <w:t xml:space="preserve"> </w:t>
      </w:r>
      <w:r w:rsidRPr="00EE11C5">
        <w:rPr>
          <w:rFonts w:eastAsia="Arial"/>
          <w:color w:val="9BBB59" w:themeColor="accent3"/>
          <w:w w:val="99"/>
          <w:sz w:val="24"/>
          <w:szCs w:val="24"/>
        </w:rPr>
        <w:t>also</w:t>
      </w:r>
      <w:r w:rsidRPr="00EE11C5">
        <w:rPr>
          <w:rFonts w:eastAsia="Arial"/>
          <w:color w:val="9BBB59" w:themeColor="accent3"/>
          <w:sz w:val="24"/>
          <w:szCs w:val="24"/>
        </w:rPr>
        <w:t xml:space="preserve"> </w:t>
      </w:r>
      <w:r w:rsidRPr="00EE11C5">
        <w:rPr>
          <w:rFonts w:eastAsia="Arial"/>
          <w:color w:val="9BBB59" w:themeColor="accent3"/>
          <w:w w:val="99"/>
          <w:sz w:val="24"/>
          <w:szCs w:val="24"/>
        </w:rPr>
        <w:t>be</w:t>
      </w:r>
      <w:r w:rsidRPr="00EE11C5">
        <w:rPr>
          <w:rFonts w:eastAsia="Arial"/>
          <w:color w:val="9BBB59" w:themeColor="accent3"/>
          <w:sz w:val="24"/>
          <w:szCs w:val="24"/>
        </w:rPr>
        <w:t xml:space="preserve"> </w:t>
      </w:r>
      <w:r w:rsidRPr="00EE11C5">
        <w:rPr>
          <w:rFonts w:eastAsia="Arial"/>
          <w:color w:val="9BBB59" w:themeColor="accent3"/>
          <w:w w:val="99"/>
          <w:sz w:val="24"/>
          <w:szCs w:val="24"/>
        </w:rPr>
        <w:t>kept securely</w:t>
      </w:r>
      <w:r w:rsidRPr="00EE11C5">
        <w:rPr>
          <w:rFonts w:eastAsia="Arial"/>
          <w:color w:val="9BBB59" w:themeColor="accent3"/>
          <w:sz w:val="24"/>
          <w:szCs w:val="24"/>
        </w:rPr>
        <w:t xml:space="preserve"> </w:t>
      </w:r>
      <w:r w:rsidRPr="00EE11C5">
        <w:rPr>
          <w:rFonts w:eastAsia="Arial"/>
          <w:color w:val="9BBB59" w:themeColor="accent3"/>
          <w:w w:val="99"/>
          <w:sz w:val="24"/>
          <w:szCs w:val="24"/>
        </w:rPr>
        <w:t>at</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hotel</w:t>
      </w:r>
      <w:r w:rsidRPr="00EE11C5">
        <w:rPr>
          <w:rFonts w:eastAsia="Arial"/>
          <w:color w:val="9BBB59" w:themeColor="accent3"/>
          <w:sz w:val="24"/>
          <w:szCs w:val="24"/>
        </w:rPr>
        <w:t xml:space="preserve"> </w:t>
      </w:r>
      <w:r w:rsidRPr="00EE11C5">
        <w:rPr>
          <w:rFonts w:eastAsia="Arial"/>
          <w:color w:val="9BBB59" w:themeColor="accent3"/>
          <w:w w:val="99"/>
          <w:sz w:val="24"/>
          <w:szCs w:val="24"/>
        </w:rPr>
        <w:t>and</w:t>
      </w:r>
      <w:r w:rsidRPr="00EE11C5">
        <w:rPr>
          <w:rFonts w:eastAsia="Arial"/>
          <w:color w:val="9BBB59" w:themeColor="accent3"/>
          <w:sz w:val="24"/>
          <w:szCs w:val="24"/>
        </w:rPr>
        <w:t xml:space="preserve"> </w:t>
      </w:r>
      <w:r w:rsidRPr="00EE11C5">
        <w:rPr>
          <w:rFonts w:eastAsia="Arial"/>
          <w:color w:val="9BBB59" w:themeColor="accent3"/>
          <w:w w:val="99"/>
          <w:sz w:val="24"/>
          <w:szCs w:val="24"/>
        </w:rPr>
        <w:t>printed</w:t>
      </w:r>
      <w:r w:rsidRPr="00EE11C5">
        <w:rPr>
          <w:rFonts w:eastAsia="Arial"/>
          <w:color w:val="9BBB59" w:themeColor="accent3"/>
          <w:sz w:val="24"/>
          <w:szCs w:val="24"/>
        </w:rPr>
        <w:t xml:space="preserve"> </w:t>
      </w:r>
      <w:r w:rsidRPr="00EE11C5">
        <w:rPr>
          <w:rFonts w:eastAsia="Arial"/>
          <w:color w:val="9BBB59" w:themeColor="accent3"/>
          <w:w w:val="99"/>
          <w:sz w:val="24"/>
          <w:szCs w:val="24"/>
        </w:rPr>
        <w:t>on</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day</w:t>
      </w:r>
      <w:r w:rsidRPr="00EE11C5">
        <w:rPr>
          <w:rFonts w:eastAsia="Arial"/>
          <w:color w:val="9BBB59" w:themeColor="accent3"/>
          <w:sz w:val="24"/>
          <w:szCs w:val="24"/>
        </w:rPr>
        <w:t xml:space="preserve"> </w:t>
      </w:r>
      <w:r w:rsidRPr="00EE11C5">
        <w:rPr>
          <w:rFonts w:eastAsia="Arial"/>
          <w:color w:val="9BBB59" w:themeColor="accent3"/>
          <w:w w:val="99"/>
          <w:sz w:val="24"/>
          <w:szCs w:val="24"/>
        </w:rPr>
        <w:t>of</w:t>
      </w:r>
      <w:r w:rsidRPr="00EE11C5">
        <w:rPr>
          <w:rFonts w:eastAsia="Arial"/>
          <w:color w:val="9BBB59" w:themeColor="accent3"/>
          <w:sz w:val="24"/>
          <w:szCs w:val="24"/>
        </w:rPr>
        <w:t xml:space="preserve"> </w:t>
      </w:r>
      <w:r w:rsidRPr="00EE11C5">
        <w:rPr>
          <w:rFonts w:eastAsia="Arial"/>
          <w:color w:val="9BBB59" w:themeColor="accent3"/>
          <w:w w:val="99"/>
          <w:sz w:val="24"/>
          <w:szCs w:val="24"/>
        </w:rPr>
        <w:t>incident</w:t>
      </w:r>
    </w:p>
    <w:p w:rsidR="00EA7265" w:rsidRPr="00EE11C5" w:rsidRDefault="00A64683" w:rsidP="00EE11C5">
      <w:pPr>
        <w:ind w:left="-90" w:right="546"/>
        <w:jc w:val="both"/>
        <w:rPr>
          <w:rFonts w:eastAsia="Arial"/>
          <w:w w:val="99"/>
          <w:sz w:val="24"/>
          <w:szCs w:val="24"/>
        </w:rPr>
      </w:pPr>
      <w:r w:rsidRPr="00EE11C5">
        <w:rPr>
          <w:rFonts w:eastAsia="Arial"/>
          <w:w w:val="99"/>
          <w:sz w:val="24"/>
          <w:szCs w:val="24"/>
        </w:rPr>
        <w:t>Công cụ báo cáo phải ở dạng điện tử để lưu giữ hồ sơ chính xác. Bản cứng cũng phải được lưu giữ an toàn tại khách sạn và in ra vào ngày xảy ra sự việc</w:t>
      </w:r>
      <w:r w:rsidR="000B3A7C" w:rsidRPr="00EE11C5">
        <w:rPr>
          <w:rFonts w:eastAsia="Arial"/>
          <w:w w:val="99"/>
          <w:sz w:val="24"/>
          <w:szCs w:val="24"/>
        </w:rPr>
        <w:t>.</w:t>
      </w:r>
    </w:p>
    <w:p w:rsidR="00706735" w:rsidRPr="00EE11C5" w:rsidRDefault="00706735" w:rsidP="00EE11C5">
      <w:pPr>
        <w:ind w:left="-90" w:right="546"/>
        <w:jc w:val="both"/>
        <w:rPr>
          <w:sz w:val="24"/>
          <w:szCs w:val="24"/>
        </w:rPr>
      </w:pPr>
    </w:p>
    <w:p w:rsidR="00F94EE9" w:rsidRPr="00EE11C5" w:rsidRDefault="000B3A7C" w:rsidP="00EE11C5">
      <w:pPr>
        <w:spacing w:before="34"/>
        <w:ind w:left="-90" w:right="304"/>
        <w:jc w:val="both"/>
        <w:rPr>
          <w:rFonts w:eastAsia="Arial"/>
          <w:color w:val="9BBB59" w:themeColor="accent3"/>
          <w:w w:val="99"/>
          <w:sz w:val="24"/>
          <w:szCs w:val="24"/>
        </w:rPr>
      </w:pPr>
      <w:r w:rsidRPr="00EE11C5">
        <w:rPr>
          <w:rFonts w:eastAsia="Arial"/>
          <w:color w:val="9BBB59" w:themeColor="accent3"/>
          <w:w w:val="99"/>
          <w:sz w:val="24"/>
          <w:szCs w:val="24"/>
        </w:rPr>
        <w:t>Incidents</w:t>
      </w:r>
      <w:r w:rsidRPr="00EE11C5">
        <w:rPr>
          <w:rFonts w:eastAsia="Arial"/>
          <w:color w:val="9BBB59" w:themeColor="accent3"/>
          <w:sz w:val="24"/>
          <w:szCs w:val="24"/>
        </w:rPr>
        <w:t xml:space="preserve"> </w:t>
      </w:r>
      <w:r w:rsidRPr="00EE11C5">
        <w:rPr>
          <w:rFonts w:eastAsia="Arial"/>
          <w:color w:val="9BBB59" w:themeColor="accent3"/>
          <w:w w:val="99"/>
          <w:sz w:val="24"/>
          <w:szCs w:val="24"/>
        </w:rPr>
        <w:t>must</w:t>
      </w:r>
      <w:r w:rsidRPr="00EE11C5">
        <w:rPr>
          <w:rFonts w:eastAsia="Arial"/>
          <w:color w:val="9BBB59" w:themeColor="accent3"/>
          <w:sz w:val="24"/>
          <w:szCs w:val="24"/>
        </w:rPr>
        <w:t xml:space="preserve"> </w:t>
      </w:r>
      <w:r w:rsidRPr="00EE11C5">
        <w:rPr>
          <w:rFonts w:eastAsia="Arial"/>
          <w:color w:val="9BBB59" w:themeColor="accent3"/>
          <w:w w:val="99"/>
          <w:sz w:val="24"/>
          <w:szCs w:val="24"/>
        </w:rPr>
        <w:t>be</w:t>
      </w:r>
      <w:r w:rsidRPr="00EE11C5">
        <w:rPr>
          <w:rFonts w:eastAsia="Arial"/>
          <w:color w:val="9BBB59" w:themeColor="accent3"/>
          <w:sz w:val="24"/>
          <w:szCs w:val="24"/>
        </w:rPr>
        <w:t xml:space="preserve"> </w:t>
      </w:r>
      <w:r w:rsidRPr="00EE11C5">
        <w:rPr>
          <w:rFonts w:eastAsia="Arial"/>
          <w:color w:val="9BBB59" w:themeColor="accent3"/>
          <w:w w:val="99"/>
          <w:sz w:val="24"/>
          <w:szCs w:val="24"/>
        </w:rPr>
        <w:t>recorded</w:t>
      </w:r>
      <w:r w:rsidRPr="00EE11C5">
        <w:rPr>
          <w:rFonts w:eastAsia="Arial"/>
          <w:color w:val="9BBB59" w:themeColor="accent3"/>
          <w:sz w:val="24"/>
          <w:szCs w:val="24"/>
        </w:rPr>
        <w:t xml:space="preserve"> </w:t>
      </w:r>
      <w:r w:rsidRPr="00EE11C5">
        <w:rPr>
          <w:rFonts w:eastAsia="Arial"/>
          <w:color w:val="9BBB59" w:themeColor="accent3"/>
          <w:w w:val="99"/>
          <w:sz w:val="24"/>
          <w:szCs w:val="24"/>
        </w:rPr>
        <w:t>on</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day</w:t>
      </w:r>
      <w:r w:rsidRPr="00EE11C5">
        <w:rPr>
          <w:rFonts w:eastAsia="Arial"/>
          <w:color w:val="9BBB59" w:themeColor="accent3"/>
          <w:sz w:val="24"/>
          <w:szCs w:val="24"/>
        </w:rPr>
        <w:t xml:space="preserve"> </w:t>
      </w:r>
      <w:r w:rsidRPr="00EE11C5">
        <w:rPr>
          <w:rFonts w:eastAsia="Arial"/>
          <w:color w:val="9BBB59" w:themeColor="accent3"/>
          <w:w w:val="99"/>
          <w:sz w:val="24"/>
          <w:szCs w:val="24"/>
        </w:rPr>
        <w:t>they</w:t>
      </w:r>
      <w:r w:rsidRPr="00EE11C5">
        <w:rPr>
          <w:rFonts w:eastAsia="Arial"/>
          <w:color w:val="9BBB59" w:themeColor="accent3"/>
          <w:sz w:val="24"/>
          <w:szCs w:val="24"/>
        </w:rPr>
        <w:t xml:space="preserve"> </w:t>
      </w:r>
      <w:r w:rsidRPr="00EE11C5">
        <w:rPr>
          <w:rFonts w:eastAsia="Arial"/>
          <w:color w:val="9BBB59" w:themeColor="accent3"/>
          <w:w w:val="99"/>
          <w:sz w:val="24"/>
          <w:szCs w:val="24"/>
        </w:rPr>
        <w:t>occurred</w:t>
      </w:r>
      <w:r w:rsidRPr="00EE11C5">
        <w:rPr>
          <w:rFonts w:eastAsia="Arial"/>
          <w:color w:val="9BBB59" w:themeColor="accent3"/>
          <w:sz w:val="24"/>
          <w:szCs w:val="24"/>
        </w:rPr>
        <w:t xml:space="preserve"> </w:t>
      </w:r>
      <w:r w:rsidRPr="00EE11C5">
        <w:rPr>
          <w:rFonts w:eastAsia="Arial"/>
          <w:color w:val="9BBB59" w:themeColor="accent3"/>
          <w:w w:val="99"/>
          <w:sz w:val="24"/>
          <w:szCs w:val="24"/>
        </w:rPr>
        <w:t>and</w:t>
      </w:r>
      <w:r w:rsidRPr="00EE11C5">
        <w:rPr>
          <w:rFonts w:eastAsia="Arial"/>
          <w:color w:val="9BBB59" w:themeColor="accent3"/>
          <w:sz w:val="24"/>
          <w:szCs w:val="24"/>
        </w:rPr>
        <w:t xml:space="preserve"> </w:t>
      </w:r>
      <w:r w:rsidRPr="00EE11C5">
        <w:rPr>
          <w:rFonts w:eastAsia="Arial"/>
          <w:color w:val="9BBB59" w:themeColor="accent3"/>
          <w:w w:val="99"/>
          <w:sz w:val="24"/>
          <w:szCs w:val="24"/>
        </w:rPr>
        <w:t>by</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Assistant</w:t>
      </w:r>
      <w:r w:rsidRPr="00EE11C5">
        <w:rPr>
          <w:rFonts w:eastAsia="Arial"/>
          <w:color w:val="9BBB59" w:themeColor="accent3"/>
          <w:sz w:val="24"/>
          <w:szCs w:val="24"/>
        </w:rPr>
        <w:t xml:space="preserve"> </w:t>
      </w:r>
      <w:r w:rsidRPr="00EE11C5">
        <w:rPr>
          <w:rFonts w:eastAsia="Arial"/>
          <w:color w:val="9BBB59" w:themeColor="accent3"/>
          <w:w w:val="99"/>
          <w:sz w:val="24"/>
          <w:szCs w:val="24"/>
        </w:rPr>
        <w:t>Manager</w:t>
      </w:r>
      <w:r w:rsidRPr="00EE11C5">
        <w:rPr>
          <w:rFonts w:eastAsia="Arial"/>
          <w:color w:val="9BBB59" w:themeColor="accent3"/>
          <w:sz w:val="24"/>
          <w:szCs w:val="24"/>
        </w:rPr>
        <w:t xml:space="preserve"> </w:t>
      </w:r>
      <w:r w:rsidRPr="00EE11C5">
        <w:rPr>
          <w:rFonts w:eastAsia="Arial"/>
          <w:color w:val="9BBB59" w:themeColor="accent3"/>
          <w:w w:val="99"/>
          <w:sz w:val="24"/>
          <w:szCs w:val="24"/>
        </w:rPr>
        <w:t>with</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person who</w:t>
      </w:r>
      <w:r w:rsidRPr="00EE11C5">
        <w:rPr>
          <w:rFonts w:eastAsia="Arial"/>
          <w:color w:val="9BBB59" w:themeColor="accent3"/>
          <w:sz w:val="24"/>
          <w:szCs w:val="24"/>
        </w:rPr>
        <w:t xml:space="preserve"> </w:t>
      </w:r>
      <w:r w:rsidRPr="00EE11C5">
        <w:rPr>
          <w:rFonts w:eastAsia="Arial"/>
          <w:color w:val="9BBB59" w:themeColor="accent3"/>
          <w:w w:val="99"/>
          <w:sz w:val="24"/>
          <w:szCs w:val="24"/>
        </w:rPr>
        <w:t>was</w:t>
      </w:r>
      <w:r w:rsidRPr="00EE11C5">
        <w:rPr>
          <w:rFonts w:eastAsia="Arial"/>
          <w:color w:val="9BBB59" w:themeColor="accent3"/>
          <w:sz w:val="24"/>
          <w:szCs w:val="24"/>
        </w:rPr>
        <w:t xml:space="preserve"> </w:t>
      </w:r>
      <w:r w:rsidRPr="00EE11C5">
        <w:rPr>
          <w:rFonts w:eastAsia="Arial"/>
          <w:color w:val="9BBB59" w:themeColor="accent3"/>
          <w:w w:val="99"/>
          <w:sz w:val="24"/>
          <w:szCs w:val="24"/>
        </w:rPr>
        <w:t>first</w:t>
      </w:r>
      <w:r w:rsidRPr="00EE11C5">
        <w:rPr>
          <w:rFonts w:eastAsia="Arial"/>
          <w:color w:val="9BBB59" w:themeColor="accent3"/>
          <w:sz w:val="24"/>
          <w:szCs w:val="24"/>
        </w:rPr>
        <w:t xml:space="preserve"> </w:t>
      </w:r>
      <w:r w:rsidRPr="00EE11C5">
        <w:rPr>
          <w:rFonts w:eastAsia="Arial"/>
          <w:color w:val="9BBB59" w:themeColor="accent3"/>
          <w:w w:val="99"/>
          <w:sz w:val="24"/>
          <w:szCs w:val="24"/>
        </w:rPr>
        <w:t>reported</w:t>
      </w:r>
      <w:r w:rsidRPr="00EE11C5">
        <w:rPr>
          <w:rFonts w:eastAsia="Arial"/>
          <w:color w:val="9BBB59" w:themeColor="accent3"/>
          <w:sz w:val="24"/>
          <w:szCs w:val="24"/>
        </w:rPr>
        <w:t xml:space="preserve"> </w:t>
      </w:r>
      <w:r w:rsidRPr="00EE11C5">
        <w:rPr>
          <w:rFonts w:eastAsia="Arial"/>
          <w:color w:val="9BBB59" w:themeColor="accent3"/>
          <w:w w:val="99"/>
          <w:sz w:val="24"/>
          <w:szCs w:val="24"/>
        </w:rPr>
        <w:t>to</w:t>
      </w:r>
      <w:r w:rsidRPr="00EE11C5">
        <w:rPr>
          <w:rFonts w:eastAsia="Arial"/>
          <w:color w:val="9BBB59" w:themeColor="accent3"/>
          <w:sz w:val="24"/>
          <w:szCs w:val="24"/>
        </w:rPr>
        <w:t xml:space="preserve"> </w:t>
      </w:r>
      <w:r w:rsidRPr="00EE11C5">
        <w:rPr>
          <w:rFonts w:eastAsia="Arial"/>
          <w:color w:val="9BBB59" w:themeColor="accent3"/>
          <w:w w:val="99"/>
          <w:sz w:val="24"/>
          <w:szCs w:val="24"/>
        </w:rPr>
        <w:t>who</w:t>
      </w:r>
      <w:r w:rsidRPr="00EE11C5">
        <w:rPr>
          <w:rFonts w:eastAsia="Arial"/>
          <w:color w:val="9BBB59" w:themeColor="accent3"/>
          <w:sz w:val="24"/>
          <w:szCs w:val="24"/>
        </w:rPr>
        <w:t xml:space="preserve"> </w:t>
      </w:r>
      <w:r w:rsidRPr="00EE11C5">
        <w:rPr>
          <w:rFonts w:eastAsia="Arial"/>
          <w:color w:val="9BBB59" w:themeColor="accent3"/>
          <w:w w:val="99"/>
          <w:sz w:val="24"/>
          <w:szCs w:val="24"/>
        </w:rPr>
        <w:t>dealt</w:t>
      </w:r>
      <w:r w:rsidRPr="00EE11C5">
        <w:rPr>
          <w:rFonts w:eastAsia="Arial"/>
          <w:color w:val="9BBB59" w:themeColor="accent3"/>
          <w:sz w:val="24"/>
          <w:szCs w:val="24"/>
        </w:rPr>
        <w:t xml:space="preserve"> </w:t>
      </w:r>
      <w:r w:rsidRPr="00EE11C5">
        <w:rPr>
          <w:rFonts w:eastAsia="Arial"/>
          <w:color w:val="9BBB59" w:themeColor="accent3"/>
          <w:w w:val="99"/>
          <w:sz w:val="24"/>
          <w:szCs w:val="24"/>
        </w:rPr>
        <w:t>with</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situation</w:t>
      </w:r>
    </w:p>
    <w:p w:rsidR="00EA7265" w:rsidRPr="00EE11C5" w:rsidRDefault="00A64683" w:rsidP="00EE11C5">
      <w:pPr>
        <w:spacing w:before="34"/>
        <w:ind w:left="-90" w:right="304"/>
        <w:jc w:val="both"/>
        <w:rPr>
          <w:rFonts w:eastAsia="Arial"/>
          <w:sz w:val="24"/>
          <w:szCs w:val="24"/>
        </w:rPr>
      </w:pPr>
      <w:r w:rsidRPr="00EE11C5">
        <w:rPr>
          <w:rFonts w:eastAsia="Arial"/>
          <w:w w:val="99"/>
          <w:sz w:val="24"/>
          <w:szCs w:val="24"/>
        </w:rPr>
        <w:t>Các sự cố phải được ghi lại vào ngày chúng xảy ra và bởi Trợ lý Giám đốc cùng với người được báo cáo đầu tiên để xử lý tình huống đó</w:t>
      </w:r>
      <w:r w:rsidR="000B3A7C" w:rsidRPr="00EE11C5">
        <w:rPr>
          <w:rFonts w:eastAsia="Arial"/>
          <w:w w:val="99"/>
          <w:sz w:val="24"/>
          <w:szCs w:val="24"/>
        </w:rPr>
        <w:t>.</w:t>
      </w:r>
    </w:p>
    <w:p w:rsidR="00EA7265" w:rsidRPr="00EE11C5" w:rsidRDefault="00EA7265" w:rsidP="00EE11C5">
      <w:pPr>
        <w:spacing w:before="2"/>
        <w:ind w:left="-90"/>
        <w:jc w:val="both"/>
        <w:rPr>
          <w:sz w:val="24"/>
          <w:szCs w:val="24"/>
        </w:rPr>
      </w:pPr>
    </w:p>
    <w:p w:rsidR="00F94EE9" w:rsidRPr="00EE11C5" w:rsidRDefault="000B3A7C" w:rsidP="00EE11C5">
      <w:pPr>
        <w:ind w:left="-90" w:right="179"/>
        <w:jc w:val="both"/>
        <w:rPr>
          <w:color w:val="9BBB59" w:themeColor="accent3"/>
          <w:sz w:val="24"/>
          <w:szCs w:val="24"/>
        </w:rPr>
      </w:pPr>
      <w:r w:rsidRPr="00EE11C5">
        <w:rPr>
          <w:rFonts w:eastAsia="Arial"/>
          <w:color w:val="9BBB59" w:themeColor="accent3"/>
          <w:w w:val="99"/>
          <w:sz w:val="24"/>
          <w:szCs w:val="24"/>
        </w:rPr>
        <w:t>All</w:t>
      </w:r>
      <w:r w:rsidRPr="00EE11C5">
        <w:rPr>
          <w:rFonts w:eastAsia="Arial"/>
          <w:color w:val="9BBB59" w:themeColor="accent3"/>
          <w:sz w:val="24"/>
          <w:szCs w:val="24"/>
        </w:rPr>
        <w:t xml:space="preserve"> </w:t>
      </w:r>
      <w:r w:rsidRPr="00EE11C5">
        <w:rPr>
          <w:rFonts w:eastAsia="Arial"/>
          <w:color w:val="9BBB59" w:themeColor="accent3"/>
          <w:w w:val="99"/>
          <w:sz w:val="24"/>
          <w:szCs w:val="24"/>
        </w:rPr>
        <w:t>times</w:t>
      </w:r>
      <w:r w:rsidRPr="00EE11C5">
        <w:rPr>
          <w:rFonts w:eastAsia="Arial"/>
          <w:color w:val="9BBB59" w:themeColor="accent3"/>
          <w:sz w:val="24"/>
          <w:szCs w:val="24"/>
        </w:rPr>
        <w:t xml:space="preserve"> </w:t>
      </w:r>
      <w:r w:rsidRPr="00EE11C5">
        <w:rPr>
          <w:rFonts w:eastAsia="Arial"/>
          <w:color w:val="9BBB59" w:themeColor="accent3"/>
          <w:w w:val="99"/>
          <w:sz w:val="24"/>
          <w:szCs w:val="24"/>
        </w:rPr>
        <w:t>are</w:t>
      </w:r>
      <w:r w:rsidRPr="00EE11C5">
        <w:rPr>
          <w:rFonts w:eastAsia="Arial"/>
          <w:color w:val="9BBB59" w:themeColor="accent3"/>
          <w:sz w:val="24"/>
          <w:szCs w:val="24"/>
        </w:rPr>
        <w:t xml:space="preserve"> </w:t>
      </w:r>
      <w:r w:rsidRPr="00EE11C5">
        <w:rPr>
          <w:rFonts w:eastAsia="Arial"/>
          <w:color w:val="9BBB59" w:themeColor="accent3"/>
          <w:w w:val="99"/>
          <w:sz w:val="24"/>
          <w:szCs w:val="24"/>
        </w:rPr>
        <w:t>to</w:t>
      </w:r>
      <w:r w:rsidRPr="00EE11C5">
        <w:rPr>
          <w:rFonts w:eastAsia="Arial"/>
          <w:color w:val="9BBB59" w:themeColor="accent3"/>
          <w:sz w:val="24"/>
          <w:szCs w:val="24"/>
        </w:rPr>
        <w:t xml:space="preserve"> </w:t>
      </w:r>
      <w:r w:rsidRPr="00EE11C5">
        <w:rPr>
          <w:rFonts w:eastAsia="Arial"/>
          <w:color w:val="9BBB59" w:themeColor="accent3"/>
          <w:w w:val="99"/>
          <w:sz w:val="24"/>
          <w:szCs w:val="24"/>
        </w:rPr>
        <w:t>be</w:t>
      </w:r>
      <w:r w:rsidRPr="00EE11C5">
        <w:rPr>
          <w:rFonts w:eastAsia="Arial"/>
          <w:color w:val="9BBB59" w:themeColor="accent3"/>
          <w:sz w:val="24"/>
          <w:szCs w:val="24"/>
        </w:rPr>
        <w:t xml:space="preserve"> </w:t>
      </w:r>
      <w:r w:rsidRPr="00EE11C5">
        <w:rPr>
          <w:rFonts w:eastAsia="Arial"/>
          <w:color w:val="9BBB59" w:themeColor="accent3"/>
          <w:w w:val="99"/>
          <w:sz w:val="24"/>
          <w:szCs w:val="24"/>
        </w:rPr>
        <w:t>entered</w:t>
      </w:r>
      <w:r w:rsidRPr="00EE11C5">
        <w:rPr>
          <w:rFonts w:eastAsia="Arial"/>
          <w:color w:val="9BBB59" w:themeColor="accent3"/>
          <w:sz w:val="24"/>
          <w:szCs w:val="24"/>
        </w:rPr>
        <w:t xml:space="preserve"> </w:t>
      </w:r>
      <w:r w:rsidRPr="00EE11C5">
        <w:rPr>
          <w:rFonts w:eastAsia="Arial"/>
          <w:color w:val="9BBB59" w:themeColor="accent3"/>
          <w:w w:val="99"/>
          <w:sz w:val="24"/>
          <w:szCs w:val="24"/>
        </w:rPr>
        <w:t>as</w:t>
      </w:r>
      <w:r w:rsidRPr="00EE11C5">
        <w:rPr>
          <w:rFonts w:eastAsia="Arial"/>
          <w:color w:val="9BBB59" w:themeColor="accent3"/>
          <w:sz w:val="24"/>
          <w:szCs w:val="24"/>
        </w:rPr>
        <w:t xml:space="preserve"> </w:t>
      </w:r>
      <w:r w:rsidRPr="00EE11C5">
        <w:rPr>
          <w:rFonts w:eastAsia="Arial"/>
          <w:color w:val="9BBB59" w:themeColor="accent3"/>
          <w:w w:val="99"/>
          <w:sz w:val="24"/>
          <w:szCs w:val="24"/>
        </w:rPr>
        <w:t>‘Around’</w:t>
      </w:r>
      <w:r w:rsidRPr="00EE11C5">
        <w:rPr>
          <w:rFonts w:eastAsia="Arial"/>
          <w:color w:val="9BBB59" w:themeColor="accent3"/>
          <w:sz w:val="24"/>
          <w:szCs w:val="24"/>
        </w:rPr>
        <w:t xml:space="preserve"> </w:t>
      </w:r>
      <w:r w:rsidRPr="00EE11C5">
        <w:rPr>
          <w:rFonts w:eastAsia="Arial"/>
          <w:color w:val="9BBB59" w:themeColor="accent3"/>
          <w:w w:val="99"/>
          <w:sz w:val="24"/>
          <w:szCs w:val="24"/>
        </w:rPr>
        <w:t>or</w:t>
      </w:r>
      <w:r w:rsidRPr="00EE11C5">
        <w:rPr>
          <w:rFonts w:eastAsia="Arial"/>
          <w:color w:val="9BBB59" w:themeColor="accent3"/>
          <w:sz w:val="24"/>
          <w:szCs w:val="24"/>
        </w:rPr>
        <w:t xml:space="preserve"> </w:t>
      </w:r>
      <w:r w:rsidRPr="00EE11C5">
        <w:rPr>
          <w:rFonts w:eastAsia="Arial"/>
          <w:color w:val="9BBB59" w:themeColor="accent3"/>
          <w:w w:val="99"/>
          <w:sz w:val="24"/>
          <w:szCs w:val="24"/>
        </w:rPr>
        <w:t>‘About’</w:t>
      </w:r>
      <w:r w:rsidRPr="00EE11C5">
        <w:rPr>
          <w:rFonts w:eastAsia="Arial"/>
          <w:color w:val="9BBB59" w:themeColor="accent3"/>
          <w:sz w:val="24"/>
          <w:szCs w:val="24"/>
        </w:rPr>
        <w:t xml:space="preserve"> </w:t>
      </w:r>
      <w:r w:rsidRPr="00EE11C5">
        <w:rPr>
          <w:rFonts w:eastAsia="Arial"/>
          <w:color w:val="9BBB59" w:themeColor="accent3"/>
          <w:w w:val="99"/>
          <w:sz w:val="24"/>
          <w:szCs w:val="24"/>
        </w:rPr>
        <w:t>’</w:t>
      </w:r>
      <w:r w:rsidRPr="00EE11C5">
        <w:rPr>
          <w:rFonts w:eastAsia="Arial"/>
          <w:color w:val="9BBB59" w:themeColor="accent3"/>
          <w:sz w:val="24"/>
          <w:szCs w:val="24"/>
        </w:rPr>
        <w:t xml:space="preserve"> </w:t>
      </w:r>
      <w:r w:rsidRPr="00EE11C5">
        <w:rPr>
          <w:rFonts w:eastAsia="Arial"/>
          <w:color w:val="9BBB59" w:themeColor="accent3"/>
          <w:w w:val="99"/>
          <w:sz w:val="24"/>
          <w:szCs w:val="24"/>
        </w:rPr>
        <w:t>for</w:t>
      </w:r>
      <w:r w:rsidRPr="00EE11C5">
        <w:rPr>
          <w:rFonts w:eastAsia="Arial"/>
          <w:color w:val="9BBB59" w:themeColor="accent3"/>
          <w:sz w:val="24"/>
          <w:szCs w:val="24"/>
        </w:rPr>
        <w:t xml:space="preserve"> </w:t>
      </w:r>
      <w:r w:rsidRPr="00EE11C5">
        <w:rPr>
          <w:rFonts w:eastAsia="Arial"/>
          <w:color w:val="9BBB59" w:themeColor="accent3"/>
          <w:w w:val="99"/>
          <w:sz w:val="24"/>
          <w:szCs w:val="24"/>
        </w:rPr>
        <w:t>legal</w:t>
      </w:r>
      <w:r w:rsidRPr="00EE11C5">
        <w:rPr>
          <w:rFonts w:eastAsia="Arial"/>
          <w:color w:val="9BBB59" w:themeColor="accent3"/>
          <w:sz w:val="24"/>
          <w:szCs w:val="24"/>
        </w:rPr>
        <w:t xml:space="preserve"> </w:t>
      </w:r>
      <w:r w:rsidRPr="00EE11C5">
        <w:rPr>
          <w:rFonts w:eastAsia="Arial"/>
          <w:color w:val="9BBB59" w:themeColor="accent3"/>
          <w:w w:val="99"/>
          <w:sz w:val="24"/>
          <w:szCs w:val="24"/>
        </w:rPr>
        <w:t>coverage.</w:t>
      </w:r>
      <w:r w:rsidRPr="00EE11C5">
        <w:rPr>
          <w:rFonts w:eastAsia="Arial"/>
          <w:color w:val="9BBB59" w:themeColor="accent3"/>
          <w:sz w:val="24"/>
          <w:szCs w:val="24"/>
        </w:rPr>
        <w:t xml:space="preserve"> </w:t>
      </w:r>
      <w:r w:rsidRPr="00EE11C5">
        <w:rPr>
          <w:rFonts w:eastAsia="Arial"/>
          <w:color w:val="9BBB59" w:themeColor="accent3"/>
          <w:w w:val="99"/>
          <w:sz w:val="24"/>
          <w:szCs w:val="24"/>
        </w:rPr>
        <w:t>‘Approximately’</w:t>
      </w:r>
      <w:r w:rsidRPr="00EE11C5">
        <w:rPr>
          <w:rFonts w:eastAsia="Arial"/>
          <w:color w:val="9BBB59" w:themeColor="accent3"/>
          <w:sz w:val="24"/>
          <w:szCs w:val="24"/>
        </w:rPr>
        <w:t xml:space="preserve"> </w:t>
      </w:r>
      <w:r w:rsidRPr="00EE11C5">
        <w:rPr>
          <w:rFonts w:eastAsia="Arial"/>
          <w:color w:val="9BBB59" w:themeColor="accent3"/>
          <w:w w:val="99"/>
          <w:sz w:val="24"/>
          <w:szCs w:val="24"/>
        </w:rPr>
        <w:t>and</w:t>
      </w:r>
      <w:r w:rsidRPr="00EE11C5">
        <w:rPr>
          <w:rFonts w:eastAsia="Arial"/>
          <w:color w:val="9BBB59" w:themeColor="accent3"/>
          <w:sz w:val="24"/>
          <w:szCs w:val="24"/>
        </w:rPr>
        <w:t xml:space="preserve"> </w:t>
      </w:r>
      <w:r w:rsidRPr="00EE11C5">
        <w:rPr>
          <w:rFonts w:eastAsia="Arial"/>
          <w:color w:val="9BBB59" w:themeColor="accent3"/>
          <w:w w:val="99"/>
          <w:sz w:val="24"/>
          <w:szCs w:val="24"/>
        </w:rPr>
        <w:t>‘At’</w:t>
      </w:r>
      <w:r w:rsidRPr="00EE11C5">
        <w:rPr>
          <w:rFonts w:eastAsia="Arial"/>
          <w:color w:val="9BBB59" w:themeColor="accent3"/>
          <w:sz w:val="24"/>
          <w:szCs w:val="24"/>
        </w:rPr>
        <w:t xml:space="preserve"> </w:t>
      </w:r>
      <w:r w:rsidRPr="00EE11C5">
        <w:rPr>
          <w:rFonts w:eastAsia="Arial"/>
          <w:color w:val="9BBB59" w:themeColor="accent3"/>
          <w:w w:val="99"/>
          <w:sz w:val="24"/>
          <w:szCs w:val="24"/>
        </w:rPr>
        <w:t>are</w:t>
      </w:r>
      <w:r w:rsidRPr="00EE11C5">
        <w:rPr>
          <w:rFonts w:eastAsia="Arial"/>
          <w:color w:val="9BBB59" w:themeColor="accent3"/>
          <w:sz w:val="24"/>
          <w:szCs w:val="24"/>
        </w:rPr>
        <w:t xml:space="preserve"> </w:t>
      </w:r>
      <w:r w:rsidRPr="00EE11C5">
        <w:rPr>
          <w:rFonts w:eastAsia="Arial"/>
          <w:color w:val="9BBB59" w:themeColor="accent3"/>
          <w:w w:val="99"/>
          <w:sz w:val="24"/>
          <w:szCs w:val="24"/>
        </w:rPr>
        <w:t>not to</w:t>
      </w:r>
      <w:r w:rsidRPr="00EE11C5">
        <w:rPr>
          <w:rFonts w:eastAsia="Arial"/>
          <w:color w:val="9BBB59" w:themeColor="accent3"/>
          <w:sz w:val="24"/>
          <w:szCs w:val="24"/>
        </w:rPr>
        <w:t xml:space="preserve"> </w:t>
      </w:r>
      <w:r w:rsidRPr="00EE11C5">
        <w:rPr>
          <w:rFonts w:eastAsia="Arial"/>
          <w:color w:val="9BBB59" w:themeColor="accent3"/>
          <w:w w:val="99"/>
          <w:sz w:val="24"/>
          <w:szCs w:val="24"/>
        </w:rPr>
        <w:t>be</w:t>
      </w:r>
      <w:r w:rsidRPr="00EE11C5">
        <w:rPr>
          <w:rFonts w:eastAsia="Arial"/>
          <w:color w:val="9BBB59" w:themeColor="accent3"/>
          <w:sz w:val="24"/>
          <w:szCs w:val="24"/>
        </w:rPr>
        <w:t xml:space="preserve"> </w:t>
      </w:r>
      <w:r w:rsidRPr="00EE11C5">
        <w:rPr>
          <w:rFonts w:eastAsia="Arial"/>
          <w:color w:val="9BBB59" w:themeColor="accent3"/>
          <w:w w:val="99"/>
          <w:sz w:val="24"/>
          <w:szCs w:val="24"/>
        </w:rPr>
        <w:t>used</w:t>
      </w:r>
    </w:p>
    <w:p w:rsidR="00EA7265" w:rsidRPr="00EE11C5" w:rsidRDefault="00F94EE9" w:rsidP="00EE11C5">
      <w:pPr>
        <w:ind w:left="-90" w:right="179"/>
        <w:jc w:val="both"/>
        <w:rPr>
          <w:rFonts w:eastAsia="Arial"/>
          <w:sz w:val="24"/>
          <w:szCs w:val="24"/>
        </w:rPr>
      </w:pPr>
      <w:r w:rsidRPr="00EE11C5">
        <w:rPr>
          <w:sz w:val="24"/>
          <w:szCs w:val="24"/>
        </w:rPr>
        <w:t>T</w:t>
      </w:r>
      <w:r w:rsidR="00A64683" w:rsidRPr="00EE11C5">
        <w:rPr>
          <w:rFonts w:eastAsia="Arial"/>
          <w:w w:val="99"/>
          <w:sz w:val="24"/>
          <w:szCs w:val="24"/>
        </w:rPr>
        <w:t>ất cả thời gian phải được nhập là 'Xung quanh' hoặc '</w:t>
      </w:r>
      <w:r w:rsidRPr="00EE11C5">
        <w:rPr>
          <w:rFonts w:eastAsia="Arial"/>
          <w:w w:val="99"/>
          <w:sz w:val="24"/>
          <w:szCs w:val="24"/>
        </w:rPr>
        <w:t>khoảng</w:t>
      </w:r>
      <w:r w:rsidR="00A64683" w:rsidRPr="00EE11C5">
        <w:rPr>
          <w:rFonts w:eastAsia="Arial"/>
          <w:w w:val="99"/>
          <w:sz w:val="24"/>
          <w:szCs w:val="24"/>
        </w:rPr>
        <w:t>' ' để đảm bảo an toàn pháp lý. 'Xấp xỉ' và 'Tại' không được sử dụng.</w:t>
      </w:r>
      <w:r w:rsidR="000B3A7C" w:rsidRPr="00EE11C5">
        <w:rPr>
          <w:rFonts w:eastAsia="Arial"/>
          <w:w w:val="99"/>
          <w:sz w:val="24"/>
          <w:szCs w:val="24"/>
        </w:rPr>
        <w:t>.</w:t>
      </w:r>
    </w:p>
    <w:p w:rsidR="00EA7265" w:rsidRPr="00EE11C5" w:rsidRDefault="00EA7265" w:rsidP="00EE11C5">
      <w:pPr>
        <w:ind w:left="-90"/>
        <w:jc w:val="both"/>
        <w:rPr>
          <w:sz w:val="24"/>
          <w:szCs w:val="24"/>
        </w:rPr>
      </w:pPr>
    </w:p>
    <w:p w:rsidR="00EA7265" w:rsidRPr="00EE11C5" w:rsidRDefault="00EA7265" w:rsidP="00EE11C5">
      <w:pPr>
        <w:spacing w:before="16"/>
        <w:ind w:left="-90"/>
        <w:jc w:val="both"/>
        <w:rPr>
          <w:sz w:val="24"/>
          <w:szCs w:val="24"/>
        </w:rPr>
      </w:pPr>
    </w:p>
    <w:p w:rsidR="00EA7265" w:rsidRPr="00EE11C5" w:rsidRDefault="000B3A7C" w:rsidP="00EE11C5">
      <w:pPr>
        <w:ind w:left="-90"/>
        <w:jc w:val="both"/>
        <w:rPr>
          <w:rFonts w:eastAsia="Arial"/>
          <w:sz w:val="24"/>
          <w:szCs w:val="24"/>
        </w:rPr>
      </w:pPr>
      <w:bookmarkStart w:id="0" w:name="_GoBack"/>
      <w:r w:rsidRPr="007A6DCB">
        <w:rPr>
          <w:rFonts w:eastAsia="Arial"/>
          <w:b/>
          <w:color w:val="9BBB59" w:themeColor="accent3"/>
          <w:w w:val="99"/>
          <w:sz w:val="24"/>
          <w:szCs w:val="24"/>
        </w:rPr>
        <w:t>Communicate</w:t>
      </w:r>
      <w:r w:rsidRPr="007A6DCB">
        <w:rPr>
          <w:rFonts w:eastAsia="Arial"/>
          <w:b/>
          <w:color w:val="9BBB59" w:themeColor="accent3"/>
          <w:sz w:val="24"/>
          <w:szCs w:val="24"/>
        </w:rPr>
        <w:t xml:space="preserve"> </w:t>
      </w:r>
      <w:r w:rsidRPr="007A6DCB">
        <w:rPr>
          <w:rFonts w:eastAsia="Arial"/>
          <w:b/>
          <w:color w:val="9BBB59" w:themeColor="accent3"/>
          <w:w w:val="99"/>
          <w:sz w:val="24"/>
          <w:szCs w:val="24"/>
        </w:rPr>
        <w:t>the</w:t>
      </w:r>
      <w:r w:rsidRPr="007A6DCB">
        <w:rPr>
          <w:rFonts w:eastAsia="Arial"/>
          <w:b/>
          <w:color w:val="9BBB59" w:themeColor="accent3"/>
          <w:sz w:val="24"/>
          <w:szCs w:val="24"/>
        </w:rPr>
        <w:t xml:space="preserve"> </w:t>
      </w:r>
      <w:r w:rsidRPr="007A6DCB">
        <w:rPr>
          <w:rFonts w:eastAsia="Arial"/>
          <w:b/>
          <w:color w:val="9BBB59" w:themeColor="accent3"/>
          <w:w w:val="99"/>
          <w:sz w:val="24"/>
          <w:szCs w:val="24"/>
        </w:rPr>
        <w:t>Report</w:t>
      </w:r>
      <w:r w:rsidRPr="007A6DCB">
        <w:rPr>
          <w:rFonts w:eastAsia="Arial"/>
          <w:b/>
          <w:color w:val="9BBB59" w:themeColor="accent3"/>
          <w:sz w:val="24"/>
          <w:szCs w:val="24"/>
        </w:rPr>
        <w:t xml:space="preserve"> </w:t>
      </w:r>
      <w:r w:rsidRPr="007A6DCB">
        <w:rPr>
          <w:rFonts w:eastAsia="Arial"/>
          <w:b/>
          <w:color w:val="9BBB59" w:themeColor="accent3"/>
          <w:w w:val="99"/>
          <w:sz w:val="24"/>
          <w:szCs w:val="24"/>
        </w:rPr>
        <w:t>to</w:t>
      </w:r>
      <w:r w:rsidRPr="007A6DCB">
        <w:rPr>
          <w:rFonts w:eastAsia="Arial"/>
          <w:b/>
          <w:color w:val="9BBB59" w:themeColor="accent3"/>
          <w:sz w:val="24"/>
          <w:szCs w:val="24"/>
        </w:rPr>
        <w:t xml:space="preserve"> </w:t>
      </w:r>
      <w:r w:rsidRPr="007A6DCB">
        <w:rPr>
          <w:rFonts w:eastAsia="Arial"/>
          <w:b/>
          <w:color w:val="9BBB59" w:themeColor="accent3"/>
          <w:w w:val="99"/>
          <w:sz w:val="24"/>
          <w:szCs w:val="24"/>
        </w:rPr>
        <w:t>Relevant</w:t>
      </w:r>
      <w:r w:rsidRPr="007A6DCB">
        <w:rPr>
          <w:rFonts w:eastAsia="Arial"/>
          <w:b/>
          <w:color w:val="9BBB59" w:themeColor="accent3"/>
          <w:sz w:val="24"/>
          <w:szCs w:val="24"/>
        </w:rPr>
        <w:t xml:space="preserve"> </w:t>
      </w:r>
      <w:r w:rsidRPr="007A6DCB">
        <w:rPr>
          <w:rFonts w:eastAsia="Arial"/>
          <w:b/>
          <w:color w:val="9BBB59" w:themeColor="accent3"/>
          <w:w w:val="99"/>
          <w:sz w:val="24"/>
          <w:szCs w:val="24"/>
        </w:rPr>
        <w:t>Reporting</w:t>
      </w:r>
      <w:r w:rsidRPr="007A6DCB">
        <w:rPr>
          <w:rFonts w:eastAsia="Arial"/>
          <w:b/>
          <w:color w:val="9BBB59" w:themeColor="accent3"/>
          <w:sz w:val="24"/>
          <w:szCs w:val="24"/>
        </w:rPr>
        <w:t xml:space="preserve"> </w:t>
      </w:r>
      <w:r w:rsidRPr="007A6DCB">
        <w:rPr>
          <w:rFonts w:eastAsia="Arial"/>
          <w:b/>
          <w:color w:val="9BBB59" w:themeColor="accent3"/>
          <w:w w:val="99"/>
          <w:sz w:val="24"/>
          <w:szCs w:val="24"/>
        </w:rPr>
        <w:t>Lines</w:t>
      </w:r>
      <w:bookmarkEnd w:id="0"/>
      <w:r w:rsidR="00A64683" w:rsidRPr="00EE11C5">
        <w:rPr>
          <w:rFonts w:eastAsia="Arial"/>
          <w:b/>
          <w:w w:val="99"/>
          <w:sz w:val="24"/>
          <w:szCs w:val="24"/>
        </w:rPr>
        <w:t>/</w:t>
      </w:r>
      <w:r w:rsidR="00A64683" w:rsidRPr="00EE11C5">
        <w:rPr>
          <w:sz w:val="24"/>
          <w:szCs w:val="24"/>
        </w:rPr>
        <w:t xml:space="preserve"> </w:t>
      </w:r>
      <w:r w:rsidR="00A64683" w:rsidRPr="00EE11C5">
        <w:rPr>
          <w:rFonts w:eastAsia="Arial"/>
          <w:b/>
          <w:w w:val="99"/>
          <w:sz w:val="24"/>
          <w:szCs w:val="24"/>
        </w:rPr>
        <w:t>Tr</w:t>
      </w:r>
      <w:r w:rsidR="00256DF6" w:rsidRPr="00EE11C5">
        <w:rPr>
          <w:rFonts w:eastAsia="Arial"/>
          <w:b/>
          <w:w w:val="99"/>
          <w:sz w:val="24"/>
          <w:szCs w:val="24"/>
        </w:rPr>
        <w:t>ình tự b</w:t>
      </w:r>
      <w:r w:rsidR="00A64683" w:rsidRPr="00EE11C5">
        <w:rPr>
          <w:rFonts w:eastAsia="Arial"/>
          <w:b/>
          <w:w w:val="99"/>
          <w:sz w:val="24"/>
          <w:szCs w:val="24"/>
        </w:rPr>
        <w:t>áo cáo</w:t>
      </w:r>
      <w:r w:rsidR="00256DF6" w:rsidRPr="00EE11C5">
        <w:rPr>
          <w:rFonts w:eastAsia="Arial"/>
          <w:b/>
          <w:w w:val="99"/>
          <w:sz w:val="24"/>
          <w:szCs w:val="24"/>
        </w:rPr>
        <w:t xml:space="preserve"> sự cố</w:t>
      </w:r>
      <w:r w:rsidR="00A64683" w:rsidRPr="00EE11C5">
        <w:rPr>
          <w:rFonts w:eastAsia="Arial"/>
          <w:b/>
          <w:w w:val="99"/>
          <w:sz w:val="24"/>
          <w:szCs w:val="24"/>
        </w:rPr>
        <w:t xml:space="preserve"> đế</w:t>
      </w:r>
      <w:r w:rsidR="00256DF6" w:rsidRPr="00EE11C5">
        <w:rPr>
          <w:rFonts w:eastAsia="Arial"/>
          <w:b/>
          <w:w w:val="99"/>
          <w:sz w:val="24"/>
          <w:szCs w:val="24"/>
        </w:rPr>
        <w:t>n các bên có li</w:t>
      </w:r>
      <w:r w:rsidR="00A64683" w:rsidRPr="00EE11C5">
        <w:rPr>
          <w:rFonts w:eastAsia="Arial"/>
          <w:b/>
          <w:w w:val="99"/>
          <w:sz w:val="24"/>
          <w:szCs w:val="24"/>
        </w:rPr>
        <w:t>ên quan</w:t>
      </w:r>
    </w:p>
    <w:p w:rsidR="00F94EE9" w:rsidRPr="00EE11C5" w:rsidRDefault="000B3A7C" w:rsidP="00EE11C5">
      <w:pPr>
        <w:spacing w:before="17"/>
        <w:ind w:left="-90" w:right="238"/>
        <w:jc w:val="both"/>
        <w:rPr>
          <w:rFonts w:eastAsia="Arial"/>
          <w:color w:val="9BBB59" w:themeColor="accent3"/>
          <w:w w:val="99"/>
          <w:sz w:val="24"/>
          <w:szCs w:val="24"/>
        </w:rPr>
      </w:pP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report</w:t>
      </w:r>
      <w:r w:rsidRPr="00EE11C5">
        <w:rPr>
          <w:rFonts w:eastAsia="Arial"/>
          <w:color w:val="9BBB59" w:themeColor="accent3"/>
          <w:sz w:val="24"/>
          <w:szCs w:val="24"/>
        </w:rPr>
        <w:t xml:space="preserve"> </w:t>
      </w:r>
      <w:r w:rsidRPr="00EE11C5">
        <w:rPr>
          <w:rFonts w:eastAsia="Arial"/>
          <w:color w:val="9BBB59" w:themeColor="accent3"/>
          <w:w w:val="99"/>
          <w:sz w:val="24"/>
          <w:szCs w:val="24"/>
        </w:rPr>
        <w:t>is</w:t>
      </w:r>
      <w:r w:rsidRPr="00EE11C5">
        <w:rPr>
          <w:rFonts w:eastAsia="Arial"/>
          <w:color w:val="9BBB59" w:themeColor="accent3"/>
          <w:sz w:val="24"/>
          <w:szCs w:val="24"/>
        </w:rPr>
        <w:t xml:space="preserve"> </w:t>
      </w:r>
      <w:r w:rsidRPr="00EE11C5">
        <w:rPr>
          <w:rFonts w:eastAsia="Arial"/>
          <w:color w:val="9BBB59" w:themeColor="accent3"/>
          <w:w w:val="99"/>
          <w:sz w:val="24"/>
          <w:szCs w:val="24"/>
        </w:rPr>
        <w:t>issued</w:t>
      </w:r>
      <w:r w:rsidRPr="00EE11C5">
        <w:rPr>
          <w:rFonts w:eastAsia="Arial"/>
          <w:color w:val="9BBB59" w:themeColor="accent3"/>
          <w:sz w:val="24"/>
          <w:szCs w:val="24"/>
        </w:rPr>
        <w:t xml:space="preserve"> </w:t>
      </w:r>
      <w:r w:rsidRPr="00EE11C5">
        <w:rPr>
          <w:rFonts w:eastAsia="Arial"/>
          <w:color w:val="9BBB59" w:themeColor="accent3"/>
          <w:w w:val="99"/>
          <w:sz w:val="24"/>
          <w:szCs w:val="24"/>
        </w:rPr>
        <w:t>to</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relevant</w:t>
      </w:r>
      <w:r w:rsidRPr="00EE11C5">
        <w:rPr>
          <w:rFonts w:eastAsia="Arial"/>
          <w:color w:val="9BBB59" w:themeColor="accent3"/>
          <w:sz w:val="24"/>
          <w:szCs w:val="24"/>
        </w:rPr>
        <w:t xml:space="preserve"> </w:t>
      </w:r>
      <w:r w:rsidRPr="00EE11C5">
        <w:rPr>
          <w:rFonts w:eastAsia="Arial"/>
          <w:color w:val="9BBB59" w:themeColor="accent3"/>
          <w:w w:val="99"/>
          <w:sz w:val="24"/>
          <w:szCs w:val="24"/>
        </w:rPr>
        <w:t>Department</w:t>
      </w:r>
      <w:r w:rsidRPr="00EE11C5">
        <w:rPr>
          <w:rFonts w:eastAsia="Arial"/>
          <w:color w:val="9BBB59" w:themeColor="accent3"/>
          <w:sz w:val="24"/>
          <w:szCs w:val="24"/>
        </w:rPr>
        <w:t xml:space="preserve"> </w:t>
      </w:r>
      <w:r w:rsidRPr="00EE11C5">
        <w:rPr>
          <w:rFonts w:eastAsia="Arial"/>
          <w:color w:val="9BBB59" w:themeColor="accent3"/>
          <w:w w:val="99"/>
          <w:sz w:val="24"/>
          <w:szCs w:val="24"/>
        </w:rPr>
        <w:t>Managers,</w:t>
      </w:r>
      <w:r w:rsidRPr="00EE11C5">
        <w:rPr>
          <w:rFonts w:eastAsia="Arial"/>
          <w:color w:val="9BBB59" w:themeColor="accent3"/>
          <w:sz w:val="24"/>
          <w:szCs w:val="24"/>
        </w:rPr>
        <w:t xml:space="preserve"> </w:t>
      </w:r>
      <w:r w:rsidRPr="00EE11C5">
        <w:rPr>
          <w:rFonts w:eastAsia="Arial"/>
          <w:color w:val="9BBB59" w:themeColor="accent3"/>
          <w:w w:val="99"/>
          <w:sz w:val="24"/>
          <w:szCs w:val="24"/>
        </w:rPr>
        <w:t>Assistant</w:t>
      </w:r>
      <w:r w:rsidRPr="00EE11C5">
        <w:rPr>
          <w:rFonts w:eastAsia="Arial"/>
          <w:color w:val="9BBB59" w:themeColor="accent3"/>
          <w:sz w:val="24"/>
          <w:szCs w:val="24"/>
        </w:rPr>
        <w:t xml:space="preserve"> </w:t>
      </w:r>
      <w:r w:rsidRPr="00EE11C5">
        <w:rPr>
          <w:rFonts w:eastAsia="Arial"/>
          <w:color w:val="9BBB59" w:themeColor="accent3"/>
          <w:w w:val="99"/>
          <w:sz w:val="24"/>
          <w:szCs w:val="24"/>
        </w:rPr>
        <w:t>Managers</w:t>
      </w:r>
      <w:r w:rsidRPr="00EE11C5">
        <w:rPr>
          <w:rFonts w:eastAsia="Arial"/>
          <w:color w:val="9BBB59" w:themeColor="accent3"/>
          <w:sz w:val="24"/>
          <w:szCs w:val="24"/>
        </w:rPr>
        <w:t xml:space="preserve"> </w:t>
      </w:r>
      <w:r w:rsidRPr="00EE11C5">
        <w:rPr>
          <w:rFonts w:eastAsia="Arial"/>
          <w:color w:val="9BBB59" w:themeColor="accent3"/>
          <w:w w:val="99"/>
          <w:sz w:val="24"/>
          <w:szCs w:val="24"/>
        </w:rPr>
        <w:t>and</w:t>
      </w:r>
      <w:r w:rsidRPr="00EE11C5">
        <w:rPr>
          <w:rFonts w:eastAsia="Arial"/>
          <w:color w:val="9BBB59" w:themeColor="accent3"/>
          <w:sz w:val="24"/>
          <w:szCs w:val="24"/>
        </w:rPr>
        <w:t xml:space="preserve"> </w:t>
      </w:r>
      <w:r w:rsidRPr="00EE11C5">
        <w:rPr>
          <w:rFonts w:eastAsia="Arial"/>
          <w:color w:val="9BBB59" w:themeColor="accent3"/>
          <w:w w:val="99"/>
          <w:sz w:val="24"/>
          <w:szCs w:val="24"/>
        </w:rPr>
        <w:t>Hotel</w:t>
      </w:r>
      <w:r w:rsidRPr="00EE11C5">
        <w:rPr>
          <w:rFonts w:eastAsia="Arial"/>
          <w:color w:val="9BBB59" w:themeColor="accent3"/>
          <w:sz w:val="24"/>
          <w:szCs w:val="24"/>
        </w:rPr>
        <w:t xml:space="preserve"> </w:t>
      </w:r>
      <w:r w:rsidRPr="00EE11C5">
        <w:rPr>
          <w:rFonts w:eastAsia="Arial"/>
          <w:color w:val="9BBB59" w:themeColor="accent3"/>
          <w:w w:val="99"/>
          <w:sz w:val="24"/>
          <w:szCs w:val="24"/>
        </w:rPr>
        <w:t>Managers by</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end</w:t>
      </w:r>
      <w:r w:rsidRPr="00EE11C5">
        <w:rPr>
          <w:rFonts w:eastAsia="Arial"/>
          <w:color w:val="9BBB59" w:themeColor="accent3"/>
          <w:sz w:val="24"/>
          <w:szCs w:val="24"/>
        </w:rPr>
        <w:t xml:space="preserve"> </w:t>
      </w:r>
      <w:r w:rsidRPr="00EE11C5">
        <w:rPr>
          <w:rFonts w:eastAsia="Arial"/>
          <w:color w:val="9BBB59" w:themeColor="accent3"/>
          <w:w w:val="99"/>
          <w:sz w:val="24"/>
          <w:szCs w:val="24"/>
        </w:rPr>
        <w:t>of</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shift.</w:t>
      </w:r>
      <w:r w:rsidRPr="00EE11C5">
        <w:rPr>
          <w:rFonts w:eastAsia="Arial"/>
          <w:color w:val="9BBB59" w:themeColor="accent3"/>
          <w:sz w:val="24"/>
          <w:szCs w:val="24"/>
        </w:rPr>
        <w:t xml:space="preserve"> </w:t>
      </w:r>
      <w:r w:rsidRPr="00EE11C5">
        <w:rPr>
          <w:rFonts w:eastAsia="Arial"/>
          <w:color w:val="9BBB59" w:themeColor="accent3"/>
          <w:w w:val="99"/>
          <w:sz w:val="24"/>
          <w:szCs w:val="24"/>
        </w:rPr>
        <w:t>A</w:t>
      </w:r>
      <w:r w:rsidRPr="00EE11C5">
        <w:rPr>
          <w:rFonts w:eastAsia="Arial"/>
          <w:color w:val="9BBB59" w:themeColor="accent3"/>
          <w:sz w:val="24"/>
          <w:szCs w:val="24"/>
        </w:rPr>
        <w:t xml:space="preserve"> </w:t>
      </w:r>
      <w:r w:rsidRPr="00EE11C5">
        <w:rPr>
          <w:rFonts w:eastAsia="Arial"/>
          <w:color w:val="9BBB59" w:themeColor="accent3"/>
          <w:w w:val="99"/>
          <w:sz w:val="24"/>
          <w:szCs w:val="24"/>
        </w:rPr>
        <w:t>note</w:t>
      </w:r>
      <w:r w:rsidRPr="00EE11C5">
        <w:rPr>
          <w:rFonts w:eastAsia="Arial"/>
          <w:color w:val="9BBB59" w:themeColor="accent3"/>
          <w:sz w:val="24"/>
          <w:szCs w:val="24"/>
        </w:rPr>
        <w:t xml:space="preserve"> </w:t>
      </w:r>
      <w:r w:rsidRPr="00EE11C5">
        <w:rPr>
          <w:rFonts w:eastAsia="Arial"/>
          <w:color w:val="9BBB59" w:themeColor="accent3"/>
          <w:w w:val="99"/>
          <w:sz w:val="24"/>
          <w:szCs w:val="24"/>
        </w:rPr>
        <w:t>of</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incident</w:t>
      </w:r>
      <w:r w:rsidRPr="00EE11C5">
        <w:rPr>
          <w:rFonts w:eastAsia="Arial"/>
          <w:color w:val="9BBB59" w:themeColor="accent3"/>
          <w:sz w:val="24"/>
          <w:szCs w:val="24"/>
        </w:rPr>
        <w:t xml:space="preserve"> </w:t>
      </w:r>
      <w:r w:rsidRPr="00EE11C5">
        <w:rPr>
          <w:rFonts w:eastAsia="Arial"/>
          <w:color w:val="9BBB59" w:themeColor="accent3"/>
          <w:w w:val="99"/>
          <w:sz w:val="24"/>
          <w:szCs w:val="24"/>
        </w:rPr>
        <w:t>is</w:t>
      </w:r>
      <w:r w:rsidRPr="00EE11C5">
        <w:rPr>
          <w:rFonts w:eastAsia="Arial"/>
          <w:color w:val="9BBB59" w:themeColor="accent3"/>
          <w:sz w:val="24"/>
          <w:szCs w:val="24"/>
        </w:rPr>
        <w:t xml:space="preserve"> </w:t>
      </w:r>
      <w:r w:rsidRPr="00EE11C5">
        <w:rPr>
          <w:rFonts w:eastAsia="Arial"/>
          <w:color w:val="9BBB59" w:themeColor="accent3"/>
          <w:w w:val="99"/>
          <w:sz w:val="24"/>
          <w:szCs w:val="24"/>
        </w:rPr>
        <w:t>to</w:t>
      </w:r>
      <w:r w:rsidRPr="00EE11C5">
        <w:rPr>
          <w:rFonts w:eastAsia="Arial"/>
          <w:color w:val="9BBB59" w:themeColor="accent3"/>
          <w:sz w:val="24"/>
          <w:szCs w:val="24"/>
        </w:rPr>
        <w:t xml:space="preserve"> </w:t>
      </w:r>
      <w:r w:rsidRPr="00EE11C5">
        <w:rPr>
          <w:rFonts w:eastAsia="Arial"/>
          <w:color w:val="9BBB59" w:themeColor="accent3"/>
          <w:w w:val="99"/>
          <w:sz w:val="24"/>
          <w:szCs w:val="24"/>
        </w:rPr>
        <w:t>be</w:t>
      </w:r>
      <w:r w:rsidRPr="00EE11C5">
        <w:rPr>
          <w:rFonts w:eastAsia="Arial"/>
          <w:color w:val="9BBB59" w:themeColor="accent3"/>
          <w:sz w:val="24"/>
          <w:szCs w:val="24"/>
        </w:rPr>
        <w:t xml:space="preserve"> </w:t>
      </w:r>
      <w:r w:rsidRPr="00EE11C5">
        <w:rPr>
          <w:rFonts w:eastAsia="Arial"/>
          <w:color w:val="9BBB59" w:themeColor="accent3"/>
          <w:w w:val="99"/>
          <w:sz w:val="24"/>
          <w:szCs w:val="24"/>
        </w:rPr>
        <w:t>made</w:t>
      </w:r>
      <w:r w:rsidRPr="00EE11C5">
        <w:rPr>
          <w:rFonts w:eastAsia="Arial"/>
          <w:color w:val="9BBB59" w:themeColor="accent3"/>
          <w:sz w:val="24"/>
          <w:szCs w:val="24"/>
        </w:rPr>
        <w:t xml:space="preserve"> </w:t>
      </w:r>
      <w:r w:rsidRPr="00EE11C5">
        <w:rPr>
          <w:rFonts w:eastAsia="Arial"/>
          <w:color w:val="9BBB59" w:themeColor="accent3"/>
          <w:w w:val="99"/>
          <w:sz w:val="24"/>
          <w:szCs w:val="24"/>
        </w:rPr>
        <w:t>in</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duty</w:t>
      </w:r>
      <w:r w:rsidRPr="00EE11C5">
        <w:rPr>
          <w:rFonts w:eastAsia="Arial"/>
          <w:color w:val="9BBB59" w:themeColor="accent3"/>
          <w:sz w:val="24"/>
          <w:szCs w:val="24"/>
        </w:rPr>
        <w:t xml:space="preserve"> </w:t>
      </w:r>
      <w:r w:rsidRPr="00EE11C5">
        <w:rPr>
          <w:rFonts w:eastAsia="Arial"/>
          <w:color w:val="9BBB59" w:themeColor="accent3"/>
          <w:w w:val="99"/>
          <w:sz w:val="24"/>
          <w:szCs w:val="24"/>
        </w:rPr>
        <w:t>log</w:t>
      </w:r>
    </w:p>
    <w:p w:rsidR="00EA7265" w:rsidRPr="00EE11C5" w:rsidRDefault="00A64683" w:rsidP="00EE11C5">
      <w:pPr>
        <w:spacing w:before="17"/>
        <w:ind w:left="-90" w:right="238"/>
        <w:jc w:val="both"/>
        <w:rPr>
          <w:rFonts w:eastAsia="Arial"/>
          <w:sz w:val="24"/>
          <w:szCs w:val="24"/>
        </w:rPr>
      </w:pPr>
      <w:r w:rsidRPr="00EE11C5">
        <w:rPr>
          <w:rFonts w:eastAsia="Arial"/>
          <w:w w:val="99"/>
          <w:sz w:val="24"/>
          <w:szCs w:val="24"/>
        </w:rPr>
        <w:t>Báo cáo được gửi đến các Giám đốc bộ phận</w:t>
      </w:r>
      <w:r w:rsidR="00256DF6" w:rsidRPr="00EE11C5">
        <w:rPr>
          <w:rFonts w:eastAsia="Arial"/>
          <w:w w:val="99"/>
          <w:sz w:val="24"/>
          <w:szCs w:val="24"/>
        </w:rPr>
        <w:t xml:space="preserve"> liên quan</w:t>
      </w:r>
      <w:r w:rsidRPr="00EE11C5">
        <w:rPr>
          <w:rFonts w:eastAsia="Arial"/>
          <w:w w:val="99"/>
          <w:sz w:val="24"/>
          <w:szCs w:val="24"/>
        </w:rPr>
        <w:t>, Trợ lý Giám đốc và Quản lý khách sạn vào cuối ca. Sự việc phải được ghi vào nhật ký trự</w:t>
      </w:r>
      <w:r w:rsidR="00256DF6" w:rsidRPr="00EE11C5">
        <w:rPr>
          <w:rFonts w:eastAsia="Arial"/>
          <w:w w:val="99"/>
          <w:sz w:val="24"/>
          <w:szCs w:val="24"/>
        </w:rPr>
        <w:t>c ca</w:t>
      </w:r>
    </w:p>
    <w:p w:rsidR="00EA7265" w:rsidRPr="00EE11C5" w:rsidRDefault="000B3A7C" w:rsidP="00EE11C5">
      <w:pPr>
        <w:spacing w:before="12"/>
        <w:ind w:left="-90"/>
        <w:jc w:val="both"/>
        <w:rPr>
          <w:rFonts w:eastAsia="Malgun Gothic"/>
          <w:color w:val="9BBB59" w:themeColor="accent3"/>
          <w:sz w:val="24"/>
          <w:szCs w:val="24"/>
          <w:lang w:eastAsia="ko-KR"/>
        </w:rPr>
      </w:pPr>
      <w:r w:rsidRPr="00EE11C5">
        <w:rPr>
          <w:rFonts w:eastAsia="Arial"/>
          <w:color w:val="9BBB59" w:themeColor="accent3"/>
          <w:w w:val="99"/>
          <w:sz w:val="24"/>
          <w:szCs w:val="24"/>
        </w:rPr>
        <w:t>Reports</w:t>
      </w:r>
      <w:r w:rsidRPr="00EE11C5">
        <w:rPr>
          <w:rFonts w:eastAsia="Arial"/>
          <w:color w:val="9BBB59" w:themeColor="accent3"/>
          <w:sz w:val="24"/>
          <w:szCs w:val="24"/>
        </w:rPr>
        <w:t xml:space="preserve"> </w:t>
      </w:r>
      <w:r w:rsidRPr="00EE11C5">
        <w:rPr>
          <w:rFonts w:eastAsia="Arial"/>
          <w:color w:val="9BBB59" w:themeColor="accent3"/>
          <w:w w:val="99"/>
          <w:sz w:val="24"/>
          <w:szCs w:val="24"/>
        </w:rPr>
        <w:t>may</w:t>
      </w:r>
      <w:r w:rsidRPr="00EE11C5">
        <w:rPr>
          <w:rFonts w:eastAsia="Arial"/>
          <w:color w:val="9BBB59" w:themeColor="accent3"/>
          <w:sz w:val="24"/>
          <w:szCs w:val="24"/>
        </w:rPr>
        <w:t xml:space="preserve"> </w:t>
      </w:r>
      <w:r w:rsidRPr="00EE11C5">
        <w:rPr>
          <w:rFonts w:eastAsia="Arial"/>
          <w:color w:val="9BBB59" w:themeColor="accent3"/>
          <w:w w:val="99"/>
          <w:sz w:val="24"/>
          <w:szCs w:val="24"/>
        </w:rPr>
        <w:t>be</w:t>
      </w:r>
      <w:r w:rsidRPr="00EE11C5">
        <w:rPr>
          <w:rFonts w:eastAsia="Arial"/>
          <w:color w:val="9BBB59" w:themeColor="accent3"/>
          <w:sz w:val="24"/>
          <w:szCs w:val="24"/>
        </w:rPr>
        <w:t xml:space="preserve"> </w:t>
      </w:r>
      <w:r w:rsidRPr="00EE11C5">
        <w:rPr>
          <w:rFonts w:eastAsia="Arial"/>
          <w:color w:val="9BBB59" w:themeColor="accent3"/>
          <w:w w:val="99"/>
          <w:sz w:val="24"/>
          <w:szCs w:val="24"/>
        </w:rPr>
        <w:t>faxed,</w:t>
      </w:r>
      <w:r w:rsidRPr="00EE11C5">
        <w:rPr>
          <w:rFonts w:eastAsia="Arial"/>
          <w:color w:val="9BBB59" w:themeColor="accent3"/>
          <w:sz w:val="24"/>
          <w:szCs w:val="24"/>
        </w:rPr>
        <w:t xml:space="preserve"> </w:t>
      </w:r>
      <w:r w:rsidRPr="00EE11C5">
        <w:rPr>
          <w:rFonts w:eastAsia="Arial"/>
          <w:color w:val="9BBB59" w:themeColor="accent3"/>
          <w:w w:val="99"/>
          <w:sz w:val="24"/>
          <w:szCs w:val="24"/>
        </w:rPr>
        <w:t>emailed</w:t>
      </w:r>
      <w:r w:rsidRPr="00EE11C5">
        <w:rPr>
          <w:rFonts w:eastAsia="Arial"/>
          <w:color w:val="9BBB59" w:themeColor="accent3"/>
          <w:sz w:val="24"/>
          <w:szCs w:val="24"/>
        </w:rPr>
        <w:t xml:space="preserve"> </w:t>
      </w:r>
      <w:r w:rsidRPr="00EE11C5">
        <w:rPr>
          <w:rFonts w:eastAsia="Arial"/>
          <w:color w:val="9BBB59" w:themeColor="accent3"/>
          <w:w w:val="99"/>
          <w:sz w:val="24"/>
          <w:szCs w:val="24"/>
        </w:rPr>
        <w:t>or</w:t>
      </w:r>
      <w:r w:rsidRPr="00EE11C5">
        <w:rPr>
          <w:rFonts w:eastAsia="Arial"/>
          <w:color w:val="9BBB59" w:themeColor="accent3"/>
          <w:sz w:val="24"/>
          <w:szCs w:val="24"/>
        </w:rPr>
        <w:t xml:space="preserve"> </w:t>
      </w:r>
      <w:r w:rsidRPr="00EE11C5">
        <w:rPr>
          <w:rFonts w:eastAsia="Arial"/>
          <w:color w:val="9BBB59" w:themeColor="accent3"/>
          <w:w w:val="99"/>
          <w:sz w:val="24"/>
          <w:szCs w:val="24"/>
        </w:rPr>
        <w:t>hand</w:t>
      </w:r>
      <w:r w:rsidRPr="00EE11C5">
        <w:rPr>
          <w:rFonts w:eastAsia="Arial"/>
          <w:color w:val="9BBB59" w:themeColor="accent3"/>
          <w:sz w:val="24"/>
          <w:szCs w:val="24"/>
        </w:rPr>
        <w:t xml:space="preserve"> </w:t>
      </w:r>
      <w:r w:rsidRPr="00EE11C5">
        <w:rPr>
          <w:rFonts w:eastAsia="Arial"/>
          <w:color w:val="9BBB59" w:themeColor="accent3"/>
          <w:w w:val="99"/>
          <w:sz w:val="24"/>
          <w:szCs w:val="24"/>
        </w:rPr>
        <w:t>delivered</w:t>
      </w:r>
      <w:r w:rsidR="00A64683" w:rsidRPr="00EE11C5">
        <w:rPr>
          <w:rFonts w:eastAsia="Arial"/>
          <w:color w:val="9BBB59" w:themeColor="accent3"/>
          <w:w w:val="99"/>
          <w:sz w:val="24"/>
          <w:szCs w:val="24"/>
        </w:rPr>
        <w:t>/</w:t>
      </w:r>
      <w:r w:rsidR="00A64683" w:rsidRPr="00EE11C5">
        <w:rPr>
          <w:color w:val="9BBB59" w:themeColor="accent3"/>
          <w:sz w:val="24"/>
          <w:szCs w:val="24"/>
        </w:rPr>
        <w:t xml:space="preserve"> </w:t>
      </w:r>
      <w:r w:rsidR="00A64683" w:rsidRPr="00EE11C5">
        <w:rPr>
          <w:rFonts w:eastAsia="Arial"/>
          <w:color w:val="9BBB59" w:themeColor="accent3"/>
          <w:w w:val="99"/>
          <w:sz w:val="24"/>
          <w:szCs w:val="24"/>
        </w:rPr>
        <w:t>Báo cáo có thể được gửi qua fax, email hoặc gửi tận tay</w:t>
      </w:r>
      <w:r w:rsidRPr="00EE11C5">
        <w:rPr>
          <w:rFonts w:eastAsia="Arial"/>
          <w:color w:val="9BBB59" w:themeColor="accent3"/>
          <w:w w:val="99"/>
          <w:sz w:val="24"/>
          <w:szCs w:val="24"/>
        </w:rPr>
        <w:t>.</w:t>
      </w:r>
    </w:p>
    <w:p w:rsidR="00EA7265" w:rsidRPr="00EE11C5" w:rsidRDefault="000B3A7C" w:rsidP="00EE11C5">
      <w:pPr>
        <w:spacing w:before="20"/>
        <w:ind w:left="-90" w:right="347"/>
        <w:jc w:val="both"/>
        <w:rPr>
          <w:rFonts w:eastAsia="Arial"/>
          <w:sz w:val="24"/>
          <w:szCs w:val="24"/>
        </w:rPr>
      </w:pPr>
      <w:r w:rsidRPr="00EE11C5">
        <w:rPr>
          <w:rFonts w:eastAsia="Arial"/>
          <w:color w:val="9BBB59" w:themeColor="accent3"/>
          <w:w w:val="99"/>
          <w:sz w:val="24"/>
          <w:szCs w:val="24"/>
        </w:rPr>
        <w:t>Where</w:t>
      </w:r>
      <w:r w:rsidRPr="00EE11C5">
        <w:rPr>
          <w:rFonts w:eastAsia="Arial"/>
          <w:color w:val="9BBB59" w:themeColor="accent3"/>
          <w:sz w:val="24"/>
          <w:szCs w:val="24"/>
        </w:rPr>
        <w:t xml:space="preserve"> </w:t>
      </w:r>
      <w:r w:rsidRPr="00EE11C5">
        <w:rPr>
          <w:rFonts w:eastAsia="Arial"/>
          <w:color w:val="9BBB59" w:themeColor="accent3"/>
          <w:w w:val="99"/>
          <w:sz w:val="24"/>
          <w:szCs w:val="24"/>
        </w:rPr>
        <w:t>appropriate</w:t>
      </w:r>
      <w:r w:rsidRPr="00EE11C5">
        <w:rPr>
          <w:rFonts w:eastAsia="Arial"/>
          <w:color w:val="9BBB59" w:themeColor="accent3"/>
          <w:sz w:val="24"/>
          <w:szCs w:val="24"/>
        </w:rPr>
        <w:t xml:space="preserve"> </w:t>
      </w:r>
      <w:r w:rsidRPr="00EE11C5">
        <w:rPr>
          <w:rFonts w:eastAsia="Arial"/>
          <w:color w:val="9BBB59" w:themeColor="accent3"/>
          <w:w w:val="99"/>
          <w:sz w:val="24"/>
          <w:szCs w:val="24"/>
        </w:rPr>
        <w:t>it</w:t>
      </w:r>
      <w:r w:rsidRPr="00EE11C5">
        <w:rPr>
          <w:rFonts w:eastAsia="Arial"/>
          <w:color w:val="9BBB59" w:themeColor="accent3"/>
          <w:sz w:val="24"/>
          <w:szCs w:val="24"/>
        </w:rPr>
        <w:t xml:space="preserve"> </w:t>
      </w:r>
      <w:r w:rsidRPr="00EE11C5">
        <w:rPr>
          <w:rFonts w:eastAsia="Arial"/>
          <w:color w:val="9BBB59" w:themeColor="accent3"/>
          <w:w w:val="99"/>
          <w:sz w:val="24"/>
          <w:szCs w:val="24"/>
        </w:rPr>
        <w:t>may</w:t>
      </w:r>
      <w:r w:rsidRPr="00EE11C5">
        <w:rPr>
          <w:rFonts w:eastAsia="Arial"/>
          <w:color w:val="9BBB59" w:themeColor="accent3"/>
          <w:sz w:val="24"/>
          <w:szCs w:val="24"/>
        </w:rPr>
        <w:t xml:space="preserve"> </w:t>
      </w:r>
      <w:r w:rsidRPr="00EE11C5">
        <w:rPr>
          <w:rFonts w:eastAsia="Arial"/>
          <w:color w:val="9BBB59" w:themeColor="accent3"/>
          <w:w w:val="99"/>
          <w:sz w:val="24"/>
          <w:szCs w:val="24"/>
        </w:rPr>
        <w:t>also</w:t>
      </w:r>
      <w:r w:rsidRPr="00EE11C5">
        <w:rPr>
          <w:rFonts w:eastAsia="Arial"/>
          <w:color w:val="9BBB59" w:themeColor="accent3"/>
          <w:sz w:val="24"/>
          <w:szCs w:val="24"/>
        </w:rPr>
        <w:t xml:space="preserve"> </w:t>
      </w:r>
      <w:r w:rsidRPr="00EE11C5">
        <w:rPr>
          <w:rFonts w:eastAsia="Arial"/>
          <w:color w:val="9BBB59" w:themeColor="accent3"/>
          <w:w w:val="99"/>
          <w:sz w:val="24"/>
          <w:szCs w:val="24"/>
        </w:rPr>
        <w:t>be</w:t>
      </w:r>
      <w:r w:rsidRPr="00EE11C5">
        <w:rPr>
          <w:rFonts w:eastAsia="Arial"/>
          <w:color w:val="9BBB59" w:themeColor="accent3"/>
          <w:sz w:val="24"/>
          <w:szCs w:val="24"/>
        </w:rPr>
        <w:t xml:space="preserve"> </w:t>
      </w:r>
      <w:r w:rsidRPr="00EE11C5">
        <w:rPr>
          <w:rFonts w:eastAsia="Arial"/>
          <w:color w:val="9BBB59" w:themeColor="accent3"/>
          <w:w w:val="99"/>
          <w:sz w:val="24"/>
          <w:szCs w:val="24"/>
        </w:rPr>
        <w:t>relevant</w:t>
      </w:r>
      <w:r w:rsidRPr="00EE11C5">
        <w:rPr>
          <w:rFonts w:eastAsia="Arial"/>
          <w:color w:val="9BBB59" w:themeColor="accent3"/>
          <w:sz w:val="24"/>
          <w:szCs w:val="24"/>
        </w:rPr>
        <w:t xml:space="preserve"> </w:t>
      </w:r>
      <w:r w:rsidRPr="00EE11C5">
        <w:rPr>
          <w:rFonts w:eastAsia="Arial"/>
          <w:color w:val="9BBB59" w:themeColor="accent3"/>
          <w:w w:val="99"/>
          <w:sz w:val="24"/>
          <w:szCs w:val="24"/>
        </w:rPr>
        <w:t>to</w:t>
      </w:r>
      <w:r w:rsidRPr="00EE11C5">
        <w:rPr>
          <w:rFonts w:eastAsia="Arial"/>
          <w:color w:val="9BBB59" w:themeColor="accent3"/>
          <w:sz w:val="24"/>
          <w:szCs w:val="24"/>
        </w:rPr>
        <w:t xml:space="preserve"> </w:t>
      </w:r>
      <w:r w:rsidRPr="00EE11C5">
        <w:rPr>
          <w:rFonts w:eastAsia="Arial"/>
          <w:color w:val="9BBB59" w:themeColor="accent3"/>
          <w:w w:val="99"/>
          <w:sz w:val="24"/>
          <w:szCs w:val="24"/>
        </w:rPr>
        <w:t>copy</w:t>
      </w:r>
      <w:r w:rsidRPr="00EE11C5">
        <w:rPr>
          <w:rFonts w:eastAsia="Arial"/>
          <w:color w:val="9BBB59" w:themeColor="accent3"/>
          <w:sz w:val="24"/>
          <w:szCs w:val="24"/>
        </w:rPr>
        <w:t xml:space="preserve"> </w:t>
      </w:r>
      <w:r w:rsidRPr="00EE11C5">
        <w:rPr>
          <w:rFonts w:eastAsia="Arial"/>
          <w:color w:val="9BBB59" w:themeColor="accent3"/>
          <w:w w:val="99"/>
          <w:sz w:val="24"/>
          <w:szCs w:val="24"/>
        </w:rPr>
        <w:t>a</w:t>
      </w:r>
      <w:r w:rsidRPr="00EE11C5">
        <w:rPr>
          <w:rFonts w:eastAsia="Arial"/>
          <w:color w:val="9BBB59" w:themeColor="accent3"/>
          <w:sz w:val="24"/>
          <w:szCs w:val="24"/>
        </w:rPr>
        <w:t xml:space="preserve"> </w:t>
      </w:r>
      <w:r w:rsidRPr="00EE11C5">
        <w:rPr>
          <w:rFonts w:eastAsia="Arial"/>
          <w:color w:val="9BBB59" w:themeColor="accent3"/>
          <w:w w:val="99"/>
          <w:sz w:val="24"/>
          <w:szCs w:val="24"/>
        </w:rPr>
        <w:t>third</w:t>
      </w:r>
      <w:r w:rsidRPr="00EE11C5">
        <w:rPr>
          <w:rFonts w:eastAsia="Arial"/>
          <w:color w:val="9BBB59" w:themeColor="accent3"/>
          <w:sz w:val="24"/>
          <w:szCs w:val="24"/>
        </w:rPr>
        <w:t xml:space="preserve"> </w:t>
      </w:r>
      <w:r w:rsidRPr="00EE11C5">
        <w:rPr>
          <w:rFonts w:eastAsia="Arial"/>
          <w:color w:val="9BBB59" w:themeColor="accent3"/>
          <w:w w:val="99"/>
          <w:sz w:val="24"/>
          <w:szCs w:val="24"/>
        </w:rPr>
        <w:t>party</w:t>
      </w:r>
      <w:r w:rsidRPr="00EE11C5">
        <w:rPr>
          <w:rFonts w:eastAsia="Arial"/>
          <w:color w:val="9BBB59" w:themeColor="accent3"/>
          <w:sz w:val="24"/>
          <w:szCs w:val="24"/>
        </w:rPr>
        <w:t xml:space="preserve"> </w:t>
      </w:r>
      <w:r w:rsidRPr="00EE11C5">
        <w:rPr>
          <w:rFonts w:eastAsia="Arial"/>
          <w:color w:val="9BBB59" w:themeColor="accent3"/>
          <w:w w:val="99"/>
          <w:sz w:val="24"/>
          <w:szCs w:val="24"/>
        </w:rPr>
        <w:t>contractor</w:t>
      </w:r>
      <w:r w:rsidRPr="00EE11C5">
        <w:rPr>
          <w:rFonts w:eastAsia="Arial"/>
          <w:color w:val="9BBB59" w:themeColor="accent3"/>
          <w:sz w:val="24"/>
          <w:szCs w:val="24"/>
        </w:rPr>
        <w:t xml:space="preserve"> </w:t>
      </w:r>
      <w:r w:rsidRPr="00EE11C5">
        <w:rPr>
          <w:rFonts w:eastAsia="Arial"/>
          <w:color w:val="9BBB59" w:themeColor="accent3"/>
          <w:w w:val="99"/>
          <w:sz w:val="24"/>
          <w:szCs w:val="24"/>
        </w:rPr>
        <w:t>of</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incident.</w:t>
      </w:r>
      <w:r w:rsidRPr="00EE11C5">
        <w:rPr>
          <w:rFonts w:eastAsia="Arial"/>
          <w:color w:val="9BBB59" w:themeColor="accent3"/>
          <w:sz w:val="24"/>
          <w:szCs w:val="24"/>
        </w:rPr>
        <w:t xml:space="preserve">  </w:t>
      </w:r>
      <w:r w:rsidRPr="00EE11C5">
        <w:rPr>
          <w:rFonts w:eastAsia="Arial"/>
          <w:color w:val="9BBB59" w:themeColor="accent3"/>
          <w:w w:val="99"/>
          <w:sz w:val="24"/>
          <w:szCs w:val="24"/>
        </w:rPr>
        <w:t>This</w:t>
      </w:r>
      <w:r w:rsidRPr="00EE11C5">
        <w:rPr>
          <w:rFonts w:eastAsia="Arial"/>
          <w:color w:val="9BBB59" w:themeColor="accent3"/>
          <w:sz w:val="24"/>
          <w:szCs w:val="24"/>
        </w:rPr>
        <w:t xml:space="preserve"> </w:t>
      </w:r>
      <w:r w:rsidRPr="00EE11C5">
        <w:rPr>
          <w:rFonts w:eastAsia="Arial"/>
          <w:color w:val="9BBB59" w:themeColor="accent3"/>
          <w:w w:val="99"/>
          <w:sz w:val="24"/>
          <w:szCs w:val="24"/>
        </w:rPr>
        <w:t>is</w:t>
      </w:r>
      <w:r w:rsidRPr="00EE11C5">
        <w:rPr>
          <w:rFonts w:eastAsia="Arial"/>
          <w:color w:val="9BBB59" w:themeColor="accent3"/>
          <w:sz w:val="24"/>
          <w:szCs w:val="24"/>
        </w:rPr>
        <w:t xml:space="preserve"> </w:t>
      </w:r>
      <w:r w:rsidRPr="00EE11C5">
        <w:rPr>
          <w:rFonts w:eastAsia="Arial"/>
          <w:color w:val="9BBB59" w:themeColor="accent3"/>
          <w:w w:val="99"/>
          <w:sz w:val="24"/>
          <w:szCs w:val="24"/>
        </w:rPr>
        <w:t>to be</w:t>
      </w:r>
      <w:r w:rsidRPr="00EE11C5">
        <w:rPr>
          <w:rFonts w:eastAsia="Arial"/>
          <w:color w:val="9BBB59" w:themeColor="accent3"/>
          <w:sz w:val="24"/>
          <w:szCs w:val="24"/>
        </w:rPr>
        <w:t xml:space="preserve"> </w:t>
      </w:r>
      <w:r w:rsidRPr="00EE11C5">
        <w:rPr>
          <w:rFonts w:eastAsia="Arial"/>
          <w:color w:val="9BBB59" w:themeColor="accent3"/>
          <w:w w:val="99"/>
          <w:sz w:val="24"/>
          <w:szCs w:val="24"/>
        </w:rPr>
        <w:t>done</w:t>
      </w:r>
      <w:r w:rsidRPr="00EE11C5">
        <w:rPr>
          <w:rFonts w:eastAsia="Arial"/>
          <w:color w:val="9BBB59" w:themeColor="accent3"/>
          <w:sz w:val="24"/>
          <w:szCs w:val="24"/>
        </w:rPr>
        <w:t xml:space="preserve"> </w:t>
      </w:r>
      <w:r w:rsidRPr="00EE11C5">
        <w:rPr>
          <w:rFonts w:eastAsia="Arial"/>
          <w:color w:val="9BBB59" w:themeColor="accent3"/>
          <w:w w:val="99"/>
          <w:sz w:val="24"/>
          <w:szCs w:val="24"/>
        </w:rPr>
        <w:t>only</w:t>
      </w:r>
      <w:r w:rsidRPr="00EE11C5">
        <w:rPr>
          <w:rFonts w:eastAsia="Arial"/>
          <w:color w:val="9BBB59" w:themeColor="accent3"/>
          <w:sz w:val="24"/>
          <w:szCs w:val="24"/>
        </w:rPr>
        <w:t xml:space="preserve"> </w:t>
      </w:r>
      <w:r w:rsidRPr="00EE11C5">
        <w:rPr>
          <w:rFonts w:eastAsia="Arial"/>
          <w:color w:val="9BBB59" w:themeColor="accent3"/>
          <w:w w:val="99"/>
          <w:sz w:val="24"/>
          <w:szCs w:val="24"/>
        </w:rPr>
        <w:t>after</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00256DF6" w:rsidRPr="00EE11C5">
        <w:rPr>
          <w:rFonts w:eastAsia="Arial"/>
          <w:color w:val="9BBB59" w:themeColor="accent3"/>
          <w:w w:val="99"/>
          <w:sz w:val="24"/>
          <w:szCs w:val="24"/>
        </w:rPr>
        <w:t>authorization</w:t>
      </w:r>
      <w:r w:rsidRPr="00EE11C5">
        <w:rPr>
          <w:rFonts w:eastAsia="Arial"/>
          <w:color w:val="9BBB59" w:themeColor="accent3"/>
          <w:sz w:val="24"/>
          <w:szCs w:val="24"/>
        </w:rPr>
        <w:t xml:space="preserve"> </w:t>
      </w:r>
      <w:r w:rsidRPr="00EE11C5">
        <w:rPr>
          <w:rFonts w:eastAsia="Arial"/>
          <w:color w:val="9BBB59" w:themeColor="accent3"/>
          <w:w w:val="99"/>
          <w:sz w:val="24"/>
          <w:szCs w:val="24"/>
        </w:rPr>
        <w:t>of</w:t>
      </w:r>
      <w:r w:rsidRPr="00EE11C5">
        <w:rPr>
          <w:rFonts w:eastAsia="Arial"/>
          <w:color w:val="9BBB59" w:themeColor="accent3"/>
          <w:sz w:val="24"/>
          <w:szCs w:val="24"/>
        </w:rPr>
        <w:t xml:space="preserve"> </w:t>
      </w:r>
      <w:r w:rsidRPr="00EE11C5">
        <w:rPr>
          <w:rFonts w:eastAsia="Arial"/>
          <w:color w:val="9BBB59" w:themeColor="accent3"/>
          <w:w w:val="99"/>
          <w:sz w:val="24"/>
          <w:szCs w:val="24"/>
        </w:rPr>
        <w:t>the</w:t>
      </w:r>
      <w:r w:rsidRPr="00EE11C5">
        <w:rPr>
          <w:rFonts w:eastAsia="Arial"/>
          <w:color w:val="9BBB59" w:themeColor="accent3"/>
          <w:sz w:val="24"/>
          <w:szCs w:val="24"/>
        </w:rPr>
        <w:t xml:space="preserve"> </w:t>
      </w:r>
      <w:r w:rsidRPr="00EE11C5">
        <w:rPr>
          <w:rFonts w:eastAsia="Arial"/>
          <w:color w:val="9BBB59" w:themeColor="accent3"/>
          <w:w w:val="99"/>
          <w:sz w:val="24"/>
          <w:szCs w:val="24"/>
        </w:rPr>
        <w:t>Executive</w:t>
      </w:r>
      <w:r w:rsidRPr="00EE11C5">
        <w:rPr>
          <w:rFonts w:eastAsia="Arial"/>
          <w:color w:val="9BBB59" w:themeColor="accent3"/>
          <w:sz w:val="24"/>
          <w:szCs w:val="24"/>
        </w:rPr>
        <w:t xml:space="preserve"> </w:t>
      </w:r>
      <w:r w:rsidRPr="00EE11C5">
        <w:rPr>
          <w:rFonts w:eastAsia="Arial"/>
          <w:color w:val="9BBB59" w:themeColor="accent3"/>
          <w:w w:val="99"/>
          <w:sz w:val="24"/>
          <w:szCs w:val="24"/>
        </w:rPr>
        <w:t>Housekeeper</w:t>
      </w:r>
      <w:r w:rsidR="00A64683" w:rsidRPr="00EE11C5">
        <w:rPr>
          <w:rFonts w:eastAsia="Arial"/>
          <w:w w:val="99"/>
          <w:sz w:val="24"/>
          <w:szCs w:val="24"/>
        </w:rPr>
        <w:t>/</w:t>
      </w:r>
      <w:r w:rsidR="00A64683" w:rsidRPr="00EE11C5">
        <w:rPr>
          <w:sz w:val="24"/>
          <w:szCs w:val="24"/>
        </w:rPr>
        <w:t xml:space="preserve"> </w:t>
      </w:r>
      <w:r w:rsidR="00A64683" w:rsidRPr="00EE11C5">
        <w:rPr>
          <w:rFonts w:eastAsia="Arial"/>
          <w:w w:val="99"/>
          <w:sz w:val="24"/>
          <w:szCs w:val="24"/>
        </w:rPr>
        <w:t>Khi thích hợp</w:t>
      </w:r>
      <w:r w:rsidR="00256DF6" w:rsidRPr="00EE11C5">
        <w:rPr>
          <w:rFonts w:eastAsia="Arial"/>
          <w:w w:val="99"/>
          <w:sz w:val="24"/>
          <w:szCs w:val="24"/>
        </w:rPr>
        <w:t xml:space="preserve"> cũng có thể gửi một bản sao chép</w:t>
      </w:r>
      <w:r w:rsidR="00A64683" w:rsidRPr="00EE11C5">
        <w:rPr>
          <w:rFonts w:eastAsia="Arial"/>
          <w:w w:val="99"/>
          <w:sz w:val="24"/>
          <w:szCs w:val="24"/>
        </w:rPr>
        <w:t xml:space="preserve"> sự cố cho bên thứ</w:t>
      </w:r>
      <w:r w:rsidR="00256DF6" w:rsidRPr="00EE11C5">
        <w:rPr>
          <w:rFonts w:eastAsia="Arial"/>
          <w:w w:val="99"/>
          <w:sz w:val="24"/>
          <w:szCs w:val="24"/>
        </w:rPr>
        <w:t xml:space="preserve"> ba liên quan đến sự cố</w:t>
      </w:r>
      <w:r w:rsidR="00A64683" w:rsidRPr="00EE11C5">
        <w:rPr>
          <w:rFonts w:eastAsia="Arial"/>
          <w:w w:val="99"/>
          <w:sz w:val="24"/>
          <w:szCs w:val="24"/>
        </w:rPr>
        <w:t>. Việc này chỉ được thực hiện sau khi được sự cho phép của Trưởng Bộ Phận Buồng Phòng</w:t>
      </w:r>
      <w:r w:rsidRPr="00EE11C5">
        <w:rPr>
          <w:rFonts w:eastAsia="Arial"/>
          <w:w w:val="99"/>
          <w:sz w:val="24"/>
          <w:szCs w:val="24"/>
        </w:rPr>
        <w:t>.</w:t>
      </w:r>
    </w:p>
    <w:p w:rsidR="00EA7265" w:rsidRPr="00EE11C5" w:rsidRDefault="00EA7265" w:rsidP="00EE11C5">
      <w:pPr>
        <w:ind w:left="-90"/>
        <w:jc w:val="both"/>
        <w:rPr>
          <w:sz w:val="24"/>
          <w:szCs w:val="24"/>
        </w:rPr>
      </w:pPr>
    </w:p>
    <w:p w:rsidR="00EA7265" w:rsidRPr="00EE11C5" w:rsidRDefault="00EA7265" w:rsidP="00EE11C5">
      <w:pPr>
        <w:spacing w:before="16"/>
        <w:ind w:left="-90"/>
        <w:jc w:val="both"/>
        <w:rPr>
          <w:sz w:val="24"/>
          <w:szCs w:val="24"/>
        </w:rPr>
      </w:pPr>
    </w:p>
    <w:p w:rsidR="00EA7265" w:rsidRPr="00EE11C5" w:rsidRDefault="000B3A7C" w:rsidP="00EE11C5">
      <w:pPr>
        <w:ind w:left="-90"/>
        <w:jc w:val="both"/>
        <w:rPr>
          <w:rFonts w:eastAsia="Arial"/>
          <w:sz w:val="24"/>
          <w:szCs w:val="24"/>
        </w:rPr>
      </w:pPr>
      <w:r w:rsidRPr="007A6DCB">
        <w:rPr>
          <w:rFonts w:eastAsia="Arial"/>
          <w:b/>
          <w:color w:val="9BBB59" w:themeColor="accent3"/>
          <w:w w:val="99"/>
          <w:position w:val="-1"/>
          <w:sz w:val="24"/>
          <w:szCs w:val="24"/>
        </w:rPr>
        <w:t>REFERENCE</w:t>
      </w:r>
      <w:r w:rsidRPr="007A6DCB">
        <w:rPr>
          <w:rFonts w:eastAsia="Arial"/>
          <w:b/>
          <w:color w:val="9BBB59" w:themeColor="accent3"/>
          <w:position w:val="-1"/>
          <w:sz w:val="24"/>
          <w:szCs w:val="24"/>
        </w:rPr>
        <w:t xml:space="preserve"> </w:t>
      </w:r>
      <w:r w:rsidRPr="007A6DCB">
        <w:rPr>
          <w:rFonts w:eastAsia="Arial"/>
          <w:b/>
          <w:color w:val="9BBB59" w:themeColor="accent3"/>
          <w:w w:val="99"/>
          <w:position w:val="-1"/>
          <w:sz w:val="24"/>
          <w:szCs w:val="24"/>
        </w:rPr>
        <w:t>DOCUMENTS</w:t>
      </w:r>
      <w:r w:rsidR="00062B38" w:rsidRPr="00EE11C5">
        <w:rPr>
          <w:rFonts w:eastAsia="Arial"/>
          <w:b/>
          <w:w w:val="99"/>
          <w:position w:val="-1"/>
          <w:sz w:val="24"/>
          <w:szCs w:val="24"/>
        </w:rPr>
        <w:t>/ TÀI LIỆU THAM KHẢO</w:t>
      </w:r>
    </w:p>
    <w:p w:rsidR="00EA7265" w:rsidRPr="00EE11C5" w:rsidRDefault="00EA7265" w:rsidP="00EE11C5">
      <w:pPr>
        <w:spacing w:before="6"/>
        <w:ind w:left="-90"/>
        <w:jc w:val="both"/>
        <w:rPr>
          <w:sz w:val="24"/>
          <w:szCs w:val="24"/>
        </w:rPr>
      </w:pPr>
    </w:p>
    <w:p w:rsidR="00A64683" w:rsidRPr="00EE11C5" w:rsidRDefault="00A64683" w:rsidP="00EE11C5">
      <w:pPr>
        <w:spacing w:before="6"/>
        <w:ind w:left="-90"/>
        <w:jc w:val="both"/>
        <w:rPr>
          <w:sz w:val="24"/>
          <w:szCs w:val="24"/>
        </w:rPr>
      </w:pPr>
    </w:p>
    <w:p w:rsidR="00A64683" w:rsidRPr="00EE11C5" w:rsidRDefault="00A64683" w:rsidP="00EE11C5">
      <w:pPr>
        <w:spacing w:before="6"/>
        <w:ind w:left="-90"/>
        <w:jc w:val="both"/>
        <w:rPr>
          <w:sz w:val="24"/>
          <w:szCs w:val="24"/>
        </w:rPr>
      </w:pPr>
    </w:p>
    <w:p w:rsidR="00EA7265" w:rsidRPr="00EE11C5" w:rsidRDefault="00EA7265" w:rsidP="00EE11C5">
      <w:pPr>
        <w:ind w:left="-90"/>
        <w:jc w:val="both"/>
        <w:rPr>
          <w:sz w:val="24"/>
          <w:szCs w:val="24"/>
        </w:rPr>
      </w:pPr>
    </w:p>
    <w:tbl>
      <w:tblPr>
        <w:tblStyle w:val="TableGrid"/>
        <w:tblW w:w="0" w:type="auto"/>
        <w:tblInd w:w="111" w:type="dxa"/>
        <w:tblLook w:val="04A0" w:firstRow="1" w:lastRow="0" w:firstColumn="1" w:lastColumn="0" w:noHBand="0" w:noVBand="1"/>
      </w:tblPr>
      <w:tblGrid>
        <w:gridCol w:w="9785"/>
      </w:tblGrid>
      <w:tr w:rsidR="00AD6DF8" w:rsidRPr="00EE11C5" w:rsidTr="00315185">
        <w:trPr>
          <w:trHeight w:val="530"/>
        </w:trPr>
        <w:tc>
          <w:tcPr>
            <w:tcW w:w="9896" w:type="dxa"/>
            <w:shd w:val="clear" w:color="auto" w:fill="000000" w:themeFill="text1"/>
            <w:vAlign w:val="center"/>
          </w:tcPr>
          <w:p w:rsidR="00AD6DF8" w:rsidRPr="00EE11C5" w:rsidRDefault="00AD6DF8" w:rsidP="00EE11C5">
            <w:pPr>
              <w:ind w:left="-90"/>
              <w:jc w:val="both"/>
              <w:rPr>
                <w:rFonts w:eastAsia="Malgun Gothic"/>
                <w:sz w:val="24"/>
                <w:szCs w:val="24"/>
                <w:lang w:eastAsia="ko-KR"/>
              </w:rPr>
            </w:pPr>
            <w:r w:rsidRPr="00EE11C5">
              <w:rPr>
                <w:rFonts w:eastAsia="Arial"/>
                <w:color w:val="FFFFFF"/>
                <w:w w:val="99"/>
                <w:sz w:val="24"/>
                <w:szCs w:val="24"/>
              </w:rPr>
              <w:t>POLICY</w:t>
            </w:r>
            <w:r w:rsidRPr="00EE11C5">
              <w:rPr>
                <w:rFonts w:eastAsia="Arial"/>
                <w:color w:val="FFFFFF"/>
                <w:sz w:val="24"/>
                <w:szCs w:val="24"/>
              </w:rPr>
              <w:t xml:space="preserve"> </w:t>
            </w:r>
            <w:r w:rsidRPr="00EE11C5">
              <w:rPr>
                <w:rFonts w:eastAsia="Arial"/>
                <w:color w:val="FFFFFF"/>
                <w:w w:val="99"/>
                <w:sz w:val="24"/>
                <w:szCs w:val="24"/>
              </w:rPr>
              <w:t>AND</w:t>
            </w:r>
            <w:r w:rsidRPr="00EE11C5">
              <w:rPr>
                <w:rFonts w:eastAsia="Arial"/>
                <w:color w:val="FFFFFF"/>
                <w:sz w:val="24"/>
                <w:szCs w:val="24"/>
              </w:rPr>
              <w:t xml:space="preserve"> </w:t>
            </w:r>
            <w:r w:rsidRPr="00EE11C5">
              <w:rPr>
                <w:rFonts w:eastAsia="Arial"/>
                <w:color w:val="FFFFFF"/>
                <w:w w:val="99"/>
                <w:sz w:val="24"/>
                <w:szCs w:val="24"/>
              </w:rPr>
              <w:t>PROCEDURE</w:t>
            </w:r>
            <w:r w:rsidRPr="00EE11C5">
              <w:rPr>
                <w:rFonts w:eastAsia="Arial"/>
                <w:color w:val="FFFFFF"/>
                <w:sz w:val="24"/>
                <w:szCs w:val="24"/>
              </w:rPr>
              <w:t xml:space="preserve">                                </w:t>
            </w:r>
            <w:r w:rsidRPr="00EE11C5">
              <w:rPr>
                <w:rFonts w:eastAsia="Arial"/>
                <w:color w:val="FFFFFF"/>
                <w:w w:val="99"/>
                <w:sz w:val="24"/>
                <w:szCs w:val="24"/>
              </w:rPr>
              <w:t>SUPPORT</w:t>
            </w:r>
            <w:r w:rsidRPr="00EE11C5">
              <w:rPr>
                <w:rFonts w:eastAsia="Arial"/>
                <w:color w:val="FFFFFF"/>
                <w:sz w:val="24"/>
                <w:szCs w:val="24"/>
              </w:rPr>
              <w:t xml:space="preserve"> </w:t>
            </w:r>
            <w:r w:rsidRPr="00EE11C5">
              <w:rPr>
                <w:rFonts w:eastAsia="Arial"/>
                <w:color w:val="FFFFFF"/>
                <w:w w:val="99"/>
                <w:sz w:val="24"/>
                <w:szCs w:val="24"/>
              </w:rPr>
              <w:t>DOCUMENTS</w:t>
            </w:r>
          </w:p>
        </w:tc>
      </w:tr>
      <w:tr w:rsidR="00AD6DF8" w:rsidRPr="00EE11C5" w:rsidTr="00315185">
        <w:trPr>
          <w:trHeight w:val="1417"/>
        </w:trPr>
        <w:tc>
          <w:tcPr>
            <w:tcW w:w="9896" w:type="dxa"/>
          </w:tcPr>
          <w:p w:rsidR="00AD6DF8" w:rsidRPr="00EE11C5" w:rsidRDefault="00AD6DF8" w:rsidP="00EE11C5">
            <w:pPr>
              <w:ind w:left="-90"/>
              <w:jc w:val="both"/>
              <w:rPr>
                <w:rFonts w:eastAsia="Malgun Gothic"/>
                <w:w w:val="99"/>
                <w:sz w:val="24"/>
                <w:szCs w:val="24"/>
                <w:lang w:eastAsia="ko-KR"/>
              </w:rPr>
            </w:pPr>
          </w:p>
          <w:p w:rsidR="00AD6DF8" w:rsidRPr="00EE11C5" w:rsidRDefault="00AD6DF8" w:rsidP="00EE11C5">
            <w:pPr>
              <w:ind w:left="-90"/>
              <w:jc w:val="both"/>
              <w:rPr>
                <w:rFonts w:eastAsia="Malgun Gothic"/>
                <w:sz w:val="24"/>
                <w:szCs w:val="24"/>
                <w:lang w:eastAsia="ko-KR"/>
              </w:rPr>
            </w:pPr>
            <w:r w:rsidRPr="00EE11C5">
              <w:rPr>
                <w:rFonts w:eastAsia="Malgun Gothic"/>
                <w:w w:val="99"/>
                <w:sz w:val="24"/>
                <w:szCs w:val="24"/>
                <w:lang w:eastAsia="ko-KR"/>
              </w:rPr>
              <w:t xml:space="preserve"> </w:t>
            </w:r>
            <w:r w:rsidRPr="007A6DCB">
              <w:rPr>
                <w:rFonts w:eastAsia="Arial"/>
                <w:color w:val="9BBB59" w:themeColor="accent3"/>
                <w:w w:val="99"/>
                <w:sz w:val="24"/>
                <w:szCs w:val="24"/>
              </w:rPr>
              <w:t>HK-Form-08-01-007</w:t>
            </w:r>
            <w:r w:rsidRPr="007A6DCB">
              <w:rPr>
                <w:rFonts w:eastAsia="Arial"/>
                <w:color w:val="9BBB59" w:themeColor="accent3"/>
                <w:sz w:val="24"/>
                <w:szCs w:val="24"/>
              </w:rPr>
              <w:t xml:space="preserve"> </w:t>
            </w:r>
            <w:r w:rsidRPr="007A6DCB">
              <w:rPr>
                <w:rFonts w:eastAsia="Arial"/>
                <w:color w:val="9BBB59" w:themeColor="accent3"/>
                <w:w w:val="99"/>
                <w:sz w:val="24"/>
                <w:szCs w:val="24"/>
              </w:rPr>
              <w:t>INCIDENT</w:t>
            </w:r>
            <w:r w:rsidRPr="007A6DCB">
              <w:rPr>
                <w:rFonts w:eastAsia="Arial"/>
                <w:color w:val="9BBB59" w:themeColor="accent3"/>
                <w:sz w:val="24"/>
                <w:szCs w:val="24"/>
              </w:rPr>
              <w:t xml:space="preserve"> </w:t>
            </w:r>
            <w:r w:rsidRPr="007A6DCB">
              <w:rPr>
                <w:rFonts w:eastAsia="Arial"/>
                <w:color w:val="9BBB59" w:themeColor="accent3"/>
                <w:w w:val="99"/>
                <w:sz w:val="24"/>
                <w:szCs w:val="24"/>
              </w:rPr>
              <w:t>REPORT</w:t>
            </w:r>
            <w:r w:rsidRPr="007A6DCB">
              <w:rPr>
                <w:rFonts w:eastAsia="Arial"/>
                <w:color w:val="9BBB59" w:themeColor="accent3"/>
                <w:sz w:val="24"/>
                <w:szCs w:val="24"/>
              </w:rPr>
              <w:t xml:space="preserve"> </w:t>
            </w:r>
            <w:r w:rsidRPr="007A6DCB">
              <w:rPr>
                <w:rFonts w:eastAsia="Arial"/>
                <w:color w:val="9BBB59" w:themeColor="accent3"/>
                <w:w w:val="99"/>
                <w:sz w:val="24"/>
                <w:szCs w:val="24"/>
              </w:rPr>
              <w:t>and</w:t>
            </w:r>
            <w:r w:rsidRPr="007A6DCB">
              <w:rPr>
                <w:rFonts w:eastAsia="Arial"/>
                <w:color w:val="9BBB59" w:themeColor="accent3"/>
                <w:sz w:val="24"/>
                <w:szCs w:val="24"/>
              </w:rPr>
              <w:t xml:space="preserve"> </w:t>
            </w:r>
            <w:r w:rsidRPr="007A6DCB">
              <w:rPr>
                <w:rFonts w:eastAsia="Arial"/>
                <w:color w:val="9BBB59" w:themeColor="accent3"/>
                <w:w w:val="99"/>
                <w:sz w:val="24"/>
                <w:szCs w:val="24"/>
              </w:rPr>
              <w:t>INVESTIGATION</w:t>
            </w:r>
            <w:r w:rsidRPr="007A6DCB">
              <w:rPr>
                <w:rFonts w:eastAsia="Arial"/>
                <w:color w:val="9BBB59" w:themeColor="accent3"/>
                <w:sz w:val="24"/>
                <w:szCs w:val="24"/>
              </w:rPr>
              <w:t xml:space="preserve"> </w:t>
            </w:r>
            <w:r w:rsidRPr="007A6DCB">
              <w:rPr>
                <w:rFonts w:eastAsia="Arial"/>
                <w:color w:val="9BBB59" w:themeColor="accent3"/>
                <w:w w:val="99"/>
                <w:sz w:val="24"/>
                <w:szCs w:val="24"/>
              </w:rPr>
              <w:t>FORM</w:t>
            </w:r>
            <w:r w:rsidR="00062B38" w:rsidRPr="00EE11C5">
              <w:rPr>
                <w:rFonts w:eastAsia="Arial"/>
                <w:w w:val="99"/>
                <w:sz w:val="24"/>
                <w:szCs w:val="24"/>
              </w:rPr>
              <w:t>/ Tham khảo  báo cáo sự cố và mẫu điều tra</w:t>
            </w:r>
          </w:p>
        </w:tc>
      </w:tr>
    </w:tbl>
    <w:p w:rsidR="00EA7265" w:rsidRPr="00EE11C5" w:rsidRDefault="00EA7265" w:rsidP="00EE11C5">
      <w:pPr>
        <w:spacing w:before="34"/>
        <w:ind w:left="-90"/>
        <w:jc w:val="both"/>
        <w:rPr>
          <w:rFonts w:eastAsia="Malgun Gothic"/>
          <w:sz w:val="24"/>
          <w:szCs w:val="24"/>
          <w:lang w:eastAsia="ko-KR"/>
        </w:rPr>
      </w:pPr>
    </w:p>
    <w:p w:rsidR="00A64683" w:rsidRPr="00EE11C5" w:rsidRDefault="00A64683" w:rsidP="00EE11C5">
      <w:pPr>
        <w:spacing w:before="34"/>
        <w:ind w:left="-90"/>
        <w:jc w:val="both"/>
        <w:rPr>
          <w:rFonts w:eastAsia="Malgun Gothic"/>
          <w:sz w:val="24"/>
          <w:szCs w:val="24"/>
          <w:lang w:eastAsia="ko-KR"/>
        </w:rPr>
      </w:pPr>
    </w:p>
    <w:p w:rsidR="005C4233" w:rsidRPr="00EE11C5" w:rsidRDefault="005C4233" w:rsidP="00EE11C5">
      <w:pPr>
        <w:spacing w:before="34"/>
        <w:ind w:left="-90"/>
        <w:jc w:val="both"/>
        <w:rPr>
          <w:rFonts w:eastAsia="Malgun Gothic"/>
          <w:sz w:val="24"/>
          <w:szCs w:val="24"/>
          <w:lang w:eastAsia="ko-KR"/>
        </w:rPr>
      </w:pPr>
    </w:p>
    <w:p w:rsidR="005C4233" w:rsidRPr="00EE11C5" w:rsidRDefault="005C4233" w:rsidP="00EE11C5">
      <w:pPr>
        <w:spacing w:before="34"/>
        <w:ind w:left="-90"/>
        <w:jc w:val="both"/>
        <w:rPr>
          <w:rFonts w:eastAsia="Malgun Gothic"/>
          <w:sz w:val="24"/>
          <w:szCs w:val="24"/>
          <w:lang w:eastAsia="ko-KR"/>
        </w:rPr>
      </w:pPr>
    </w:p>
    <w:p w:rsidR="005C4233" w:rsidRPr="00EE11C5" w:rsidRDefault="005C4233" w:rsidP="00EE11C5">
      <w:pPr>
        <w:spacing w:before="34"/>
        <w:ind w:left="-90"/>
        <w:jc w:val="both"/>
        <w:rPr>
          <w:rFonts w:eastAsia="Malgun Gothic"/>
          <w:sz w:val="24"/>
          <w:szCs w:val="24"/>
          <w:lang w:eastAsia="ko-KR"/>
        </w:rPr>
      </w:pPr>
    </w:p>
    <w:p w:rsidR="005C4233" w:rsidRPr="00EE11C5" w:rsidRDefault="005C4233" w:rsidP="00EE11C5">
      <w:pPr>
        <w:spacing w:before="34"/>
        <w:ind w:left="-90"/>
        <w:jc w:val="both"/>
        <w:rPr>
          <w:rFonts w:eastAsia="Malgun Gothic"/>
          <w:sz w:val="24"/>
          <w:szCs w:val="24"/>
          <w:lang w:eastAsia="ko-KR"/>
        </w:rPr>
      </w:pPr>
    </w:p>
    <w:p w:rsidR="005C4233" w:rsidRPr="00EE11C5" w:rsidRDefault="005C4233" w:rsidP="00EE11C5">
      <w:pPr>
        <w:spacing w:before="34"/>
        <w:ind w:left="-90"/>
        <w:jc w:val="both"/>
        <w:rPr>
          <w:rFonts w:eastAsia="Malgun Gothic"/>
          <w:sz w:val="24"/>
          <w:szCs w:val="24"/>
          <w:lang w:eastAsia="ko-KR"/>
        </w:rPr>
      </w:pPr>
    </w:p>
    <w:p w:rsidR="005C4233" w:rsidRPr="00EE11C5" w:rsidRDefault="005C4233" w:rsidP="00EE11C5">
      <w:pPr>
        <w:spacing w:before="34"/>
        <w:ind w:left="-90"/>
        <w:jc w:val="both"/>
        <w:rPr>
          <w:rFonts w:eastAsia="Malgun Gothic"/>
          <w:sz w:val="24"/>
          <w:szCs w:val="24"/>
          <w:lang w:eastAsia="ko-KR"/>
        </w:rPr>
      </w:pPr>
    </w:p>
    <w:p w:rsidR="00A64683" w:rsidRPr="00EE11C5" w:rsidRDefault="00A64683" w:rsidP="00EE11C5">
      <w:pPr>
        <w:pStyle w:val="BodyText"/>
        <w:spacing w:before="5"/>
        <w:ind w:firstLine="0"/>
        <w:jc w:val="both"/>
        <w:rPr>
          <w:rFonts w:ascii="Times New Roman" w:eastAsia="Malgun Gothic" w:hAnsi="Times New Roman" w:cs="Times New Roman"/>
          <w:sz w:val="24"/>
          <w:szCs w:val="24"/>
          <w:lang w:eastAsia="ko-KR"/>
        </w:rPr>
      </w:pPr>
      <w:r w:rsidRPr="00EE11C5">
        <w:rPr>
          <w:rFonts w:ascii="Times New Roman" w:eastAsia="Malgun Gothic" w:hAnsi="Times New Roman" w:cs="Times New Roman"/>
          <w:sz w:val="24"/>
          <w:szCs w:val="24"/>
          <w:lang w:eastAsia="ko-KR"/>
        </w:rPr>
        <w:t>-----------------------------------------                                      ------------------------------</w:t>
      </w:r>
    </w:p>
    <w:p w:rsidR="00A64683" w:rsidRPr="00EE11C5" w:rsidRDefault="00EE11C5" w:rsidP="00EE11C5">
      <w:pPr>
        <w:pStyle w:val="BodyText"/>
        <w:spacing w:before="5"/>
        <w:ind w:left="-90" w:firstLine="0"/>
        <w:jc w:val="both"/>
        <w:rPr>
          <w:rFonts w:ascii="Times New Roman" w:eastAsia="Malgun Gothic" w:hAnsi="Times New Roman" w:cs="Times New Roman"/>
          <w:sz w:val="24"/>
          <w:szCs w:val="24"/>
          <w:lang w:eastAsia="ko-KR"/>
        </w:rPr>
      </w:pPr>
      <w:r>
        <w:rPr>
          <w:rFonts w:ascii="Times New Roman" w:eastAsia="Malgun Gothic" w:hAnsi="Times New Roman" w:cs="Times New Roman"/>
          <w:sz w:val="24"/>
          <w:szCs w:val="24"/>
          <w:lang w:val="vi-VN" w:eastAsia="ko-KR"/>
        </w:rPr>
        <w:t xml:space="preserve">            </w:t>
      </w:r>
      <w:r w:rsidR="00A64683" w:rsidRPr="00EE11C5">
        <w:rPr>
          <w:rFonts w:ascii="Times New Roman" w:eastAsia="Malgun Gothic" w:hAnsi="Times New Roman" w:cs="Times New Roman"/>
          <w:sz w:val="24"/>
          <w:szCs w:val="24"/>
          <w:lang w:eastAsia="ko-KR"/>
        </w:rPr>
        <w:t xml:space="preserve">Issued by:                                                                      </w:t>
      </w:r>
      <w:r>
        <w:rPr>
          <w:rFonts w:ascii="Times New Roman" w:eastAsia="Malgun Gothic" w:hAnsi="Times New Roman" w:cs="Times New Roman"/>
          <w:sz w:val="24"/>
          <w:szCs w:val="24"/>
          <w:lang w:val="vi-VN" w:eastAsia="ko-KR"/>
        </w:rPr>
        <w:t xml:space="preserve">                </w:t>
      </w:r>
      <w:r w:rsidR="00A64683" w:rsidRPr="00EE11C5">
        <w:rPr>
          <w:rFonts w:ascii="Times New Roman" w:eastAsia="Malgun Gothic" w:hAnsi="Times New Roman" w:cs="Times New Roman"/>
          <w:sz w:val="24"/>
          <w:szCs w:val="24"/>
          <w:lang w:eastAsia="ko-KR"/>
        </w:rPr>
        <w:t xml:space="preserve">Approved by:                                                                </w:t>
      </w:r>
    </w:p>
    <w:p w:rsidR="00A64683" w:rsidRPr="00EE11C5" w:rsidRDefault="00A64683" w:rsidP="00EE11C5">
      <w:pPr>
        <w:spacing w:before="34"/>
        <w:ind w:left="-90"/>
        <w:jc w:val="both"/>
        <w:rPr>
          <w:rFonts w:eastAsia="Malgun Gothic"/>
          <w:sz w:val="24"/>
          <w:szCs w:val="24"/>
          <w:lang w:eastAsia="ko-KR"/>
        </w:rPr>
      </w:pPr>
      <w:r w:rsidRPr="00EE11C5">
        <w:rPr>
          <w:rFonts w:eastAsia="Malgun Gothic"/>
          <w:sz w:val="24"/>
          <w:szCs w:val="24"/>
          <w:lang w:eastAsia="ko-KR"/>
        </w:rPr>
        <w:t xml:space="preserve">Housekeeping Manager                                                 </w:t>
      </w:r>
      <w:r w:rsidR="00062B38" w:rsidRPr="00EE11C5">
        <w:rPr>
          <w:rFonts w:eastAsia="Malgun Gothic"/>
          <w:sz w:val="24"/>
          <w:szCs w:val="24"/>
          <w:lang w:eastAsia="ko-KR"/>
        </w:rPr>
        <w:t xml:space="preserve">          </w:t>
      </w:r>
      <w:r w:rsidR="00EE11C5">
        <w:rPr>
          <w:rFonts w:eastAsia="Malgun Gothic"/>
          <w:sz w:val="24"/>
          <w:szCs w:val="24"/>
          <w:lang w:val="vi-VN" w:eastAsia="ko-KR"/>
        </w:rPr>
        <w:t xml:space="preserve">            </w:t>
      </w:r>
      <w:r w:rsidRPr="00EE11C5">
        <w:rPr>
          <w:rFonts w:eastAsia="Malgun Gothic"/>
          <w:sz w:val="24"/>
          <w:szCs w:val="24"/>
          <w:lang w:eastAsia="ko-KR"/>
        </w:rPr>
        <w:t xml:space="preserve">General Manager          </w:t>
      </w:r>
      <w:r w:rsidRPr="00EE11C5">
        <w:rPr>
          <w:rFonts w:eastAsia="Arial"/>
          <w:color w:val="FFFFFF"/>
          <w:w w:val="99"/>
          <w:position w:val="-1"/>
          <w:sz w:val="24"/>
          <w:szCs w:val="24"/>
        </w:rPr>
        <w:t>POLICY</w:t>
      </w:r>
      <w:r w:rsidRPr="00EE11C5">
        <w:rPr>
          <w:rFonts w:eastAsia="Arial"/>
          <w:color w:val="FFFFFF"/>
          <w:position w:val="-1"/>
          <w:sz w:val="24"/>
          <w:szCs w:val="24"/>
        </w:rPr>
        <w:t xml:space="preserve"> </w:t>
      </w:r>
      <w:r w:rsidRPr="00EE11C5">
        <w:rPr>
          <w:rFonts w:eastAsia="Arial"/>
          <w:color w:val="FFFFFF"/>
          <w:w w:val="99"/>
          <w:position w:val="-1"/>
          <w:sz w:val="24"/>
          <w:szCs w:val="24"/>
        </w:rPr>
        <w:t>AND</w:t>
      </w:r>
      <w:r w:rsidRPr="00EE11C5">
        <w:rPr>
          <w:rFonts w:eastAsia="Arial"/>
          <w:color w:val="FFFFFF"/>
          <w:position w:val="-1"/>
          <w:sz w:val="24"/>
          <w:szCs w:val="24"/>
        </w:rPr>
        <w:t xml:space="preserve"> </w:t>
      </w:r>
      <w:r w:rsidRPr="00EE11C5">
        <w:rPr>
          <w:rFonts w:eastAsia="Arial"/>
          <w:color w:val="FFFFFF"/>
          <w:w w:val="99"/>
          <w:position w:val="-1"/>
          <w:sz w:val="24"/>
          <w:szCs w:val="24"/>
        </w:rPr>
        <w:t>PROCEDURE</w:t>
      </w:r>
      <w:r w:rsidRPr="00EE11C5">
        <w:rPr>
          <w:rFonts w:eastAsia="Arial"/>
          <w:color w:val="FFFFFF"/>
          <w:position w:val="-1"/>
          <w:sz w:val="24"/>
          <w:szCs w:val="24"/>
        </w:rPr>
        <w:t xml:space="preserve">                                </w:t>
      </w:r>
      <w:r w:rsidRPr="00EE11C5">
        <w:rPr>
          <w:rFonts w:eastAsia="Arial"/>
          <w:color w:val="FFFFFF"/>
          <w:w w:val="99"/>
          <w:position w:val="-1"/>
          <w:sz w:val="24"/>
          <w:szCs w:val="24"/>
        </w:rPr>
        <w:t>SUPPORT</w:t>
      </w:r>
      <w:r w:rsidRPr="00EE11C5">
        <w:rPr>
          <w:rFonts w:eastAsia="Arial"/>
          <w:color w:val="FFFFFF"/>
          <w:position w:val="-1"/>
          <w:sz w:val="24"/>
          <w:szCs w:val="24"/>
        </w:rPr>
        <w:t xml:space="preserve"> </w:t>
      </w:r>
      <w:r w:rsidRPr="00EE11C5">
        <w:rPr>
          <w:rFonts w:eastAsia="Arial"/>
          <w:color w:val="FFFFFF"/>
          <w:w w:val="99"/>
          <w:position w:val="-1"/>
          <w:sz w:val="24"/>
          <w:szCs w:val="24"/>
        </w:rPr>
        <w:t>DOCUMENT</w:t>
      </w:r>
    </w:p>
    <w:p w:rsidR="00A64683" w:rsidRPr="00EE11C5" w:rsidRDefault="00A64683" w:rsidP="00EE11C5">
      <w:pPr>
        <w:spacing w:before="34"/>
        <w:ind w:left="-90"/>
        <w:jc w:val="both"/>
        <w:rPr>
          <w:rFonts w:eastAsia="Malgun Gothic"/>
          <w:sz w:val="24"/>
          <w:szCs w:val="24"/>
          <w:lang w:eastAsia="ko-KR"/>
        </w:rPr>
      </w:pPr>
    </w:p>
    <w:sectPr w:rsidR="00A64683" w:rsidRPr="00EE11C5">
      <w:headerReference w:type="default" r:id="rId7"/>
      <w:footerReference w:type="default" r:id="rId8"/>
      <w:pgSz w:w="12240" w:h="15840"/>
      <w:pgMar w:top="1380" w:right="1320" w:bottom="280" w:left="1240" w:header="718" w:footer="100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50BE5" w:rsidRDefault="00250BE5">
      <w:r>
        <w:separator/>
      </w:r>
    </w:p>
  </w:endnote>
  <w:endnote w:type="continuationSeparator" w:id="0">
    <w:p w:rsidR="00250BE5" w:rsidRDefault="00250B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7265" w:rsidRDefault="007A6DCB">
    <w:pPr>
      <w:spacing w:line="200" w:lineRule="exact"/>
    </w:pPr>
    <w:r>
      <w:pict>
        <v:shapetype id="_x0000_t202" coordsize="21600,21600" o:spt="202" path="m,l,21600r21600,l21600,xe">
          <v:stroke joinstyle="miter"/>
          <v:path gradientshapeok="t" o:connecttype="rect"/>
        </v:shapetype>
        <v:shape id="_x0000_s2049" type="#_x0000_t202" style="position:absolute;margin-left:488pt;margin-top:730.85pt;width:53.15pt;height:11.95pt;z-index:-251658240;mso-position-horizontal-relative:page;mso-position-vertical-relative:page" filled="f" stroked="f">
          <v:textbox inset="0,0,0,0">
            <w:txbxContent>
              <w:p w:rsidR="00EA7265" w:rsidRDefault="000B3A7C">
                <w:pPr>
                  <w:spacing w:line="220" w:lineRule="exact"/>
                  <w:ind w:left="20" w:right="-30"/>
                  <w:rPr>
                    <w:rFonts w:ascii="Arial" w:eastAsia="Arial" w:hAnsi="Arial" w:cs="Arial"/>
                  </w:rPr>
                </w:pPr>
                <w:r>
                  <w:rPr>
                    <w:rFonts w:ascii="Arial" w:eastAsia="Arial" w:hAnsi="Arial" w:cs="Arial"/>
                    <w:w w:val="99"/>
                  </w:rPr>
                  <w:t>Page</w:t>
                </w:r>
                <w:r>
                  <w:rPr>
                    <w:rFonts w:ascii="Arial" w:eastAsia="Arial" w:hAnsi="Arial" w:cs="Arial"/>
                  </w:rPr>
                  <w:t xml:space="preserve"> </w:t>
                </w:r>
                <w:r>
                  <w:fldChar w:fldCharType="begin"/>
                </w:r>
                <w:r>
                  <w:rPr>
                    <w:rFonts w:ascii="Arial" w:eastAsia="Arial" w:hAnsi="Arial" w:cs="Arial"/>
                    <w:b/>
                    <w:w w:val="99"/>
                  </w:rPr>
                  <w:instrText xml:space="preserve"> PAGE </w:instrText>
                </w:r>
                <w:r>
                  <w:fldChar w:fldCharType="separate"/>
                </w:r>
                <w:r w:rsidR="007A6DCB">
                  <w:rPr>
                    <w:rFonts w:ascii="Arial" w:eastAsia="Arial" w:hAnsi="Arial" w:cs="Arial"/>
                    <w:b/>
                    <w:noProof/>
                    <w:w w:val="99"/>
                  </w:rPr>
                  <w:t>2</w:t>
                </w:r>
                <w:r>
                  <w:fldChar w:fldCharType="end"/>
                </w:r>
                <w:r>
                  <w:rPr>
                    <w:rFonts w:ascii="Arial" w:eastAsia="Arial" w:hAnsi="Arial" w:cs="Arial"/>
                    <w:b/>
                  </w:rPr>
                  <w:t xml:space="preserve"> </w:t>
                </w:r>
                <w:r>
                  <w:rPr>
                    <w:rFonts w:ascii="Arial" w:eastAsia="Arial" w:hAnsi="Arial" w:cs="Arial"/>
                    <w:w w:val="99"/>
                  </w:rPr>
                  <w:t>of</w:t>
                </w:r>
                <w:r>
                  <w:rPr>
                    <w:rFonts w:ascii="Arial" w:eastAsia="Arial" w:hAnsi="Arial" w:cs="Arial"/>
                  </w:rPr>
                  <w:t xml:space="preserve"> </w:t>
                </w:r>
                <w:r>
                  <w:rPr>
                    <w:rFonts w:ascii="Arial" w:eastAsia="Arial" w:hAnsi="Arial" w:cs="Arial"/>
                    <w:b/>
                    <w:w w:val="99"/>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50BE5" w:rsidRDefault="00250BE5">
      <w:r>
        <w:separator/>
      </w:r>
    </w:p>
  </w:footnote>
  <w:footnote w:type="continuationSeparator" w:id="0">
    <w:p w:rsidR="00250BE5" w:rsidRDefault="00250B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1D0F" w:rsidRPr="00F07B6A" w:rsidRDefault="00EE11C5" w:rsidP="004C1D0F">
    <w:pPr>
      <w:pStyle w:val="Header"/>
      <w:jc w:val="center"/>
      <w:rPr>
        <w:rFonts w:eastAsia="Malgun Gothic"/>
        <w:lang w:eastAsia="ko-KR"/>
      </w:rPr>
    </w:pPr>
    <w:r>
      <w:rPr>
        <w:noProof/>
      </w:rPr>
      <w:drawing>
        <wp:inline distT="0" distB="0" distL="0" distR="0" wp14:anchorId="1BEE7833" wp14:editId="2685F387">
          <wp:extent cx="723900" cy="1181100"/>
          <wp:effectExtent l="0" t="0" r="0" b="0"/>
          <wp:docPr id="8" name="Picture 8" descr="C:\Users\ha5v2-hk2\AppData\Local\Microsoft\Windows\INetCache\Content.MSO\8DD38888.tmp"/>
          <wp:cNvGraphicFramePr/>
          <a:graphic xmlns:a="http://schemas.openxmlformats.org/drawingml/2006/main">
            <a:graphicData uri="http://schemas.openxmlformats.org/drawingml/2006/picture">
              <pic:pic xmlns:pic="http://schemas.openxmlformats.org/drawingml/2006/picture">
                <pic:nvPicPr>
                  <pic:cNvPr id="8" name="Picture 8" descr="C:\Users\ha5v2-hk2\AppData\Local\Microsoft\Windows\INetCache\Content.MSO\8DD38888.tmp"/>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3900" cy="1181100"/>
                  </a:xfrm>
                  <a:prstGeom prst="rect">
                    <a:avLst/>
                  </a:prstGeom>
                  <a:noFill/>
                  <a:ln>
                    <a:noFill/>
                  </a:ln>
                </pic:spPr>
              </pic:pic>
            </a:graphicData>
          </a:graphic>
        </wp:inline>
      </w:drawing>
    </w:r>
    <w:r w:rsidR="004C1D0F">
      <w:rPr>
        <w:noProof/>
      </w:rPr>
      <w:drawing>
        <wp:anchor distT="0" distB="0" distL="114300" distR="114300" simplePos="0" relativeHeight="251657216" behindDoc="0" locked="0" layoutInCell="1" allowOverlap="1" wp14:anchorId="7124FAB2" wp14:editId="32B27ABF">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sidR="004C1D0F">
      <w:ptab w:relativeTo="margin" w:alignment="center" w:leader="none"/>
    </w:r>
    <w:r w:rsidR="004C1D0F">
      <w:ptab w:relativeTo="margin" w:alignment="right" w:leader="none"/>
    </w:r>
    <w:r>
      <w:rPr>
        <w:noProof/>
      </w:rPr>
      <w:drawing>
        <wp:inline distT="0" distB="0" distL="0" distR="0" wp14:anchorId="7C5C7CE5" wp14:editId="03305B00">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4C1D0F" w:rsidRDefault="004C1D0F" w:rsidP="004C1D0F">
    <w:pPr>
      <w:spacing w:line="200" w:lineRule="exact"/>
    </w:pPr>
  </w:p>
  <w:p w:rsidR="00EA7265" w:rsidRDefault="00EA7265">
    <w:pPr>
      <w:spacing w:line="200"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F851715"/>
    <w:multiLevelType w:val="hybridMultilevel"/>
    <w:tmpl w:val="BD329998"/>
    <w:lvl w:ilvl="0" w:tplc="F24A8534">
      <w:numFmt w:val="bullet"/>
      <w:lvlText w:val="-"/>
      <w:lvlJc w:val="left"/>
      <w:pPr>
        <w:ind w:left="822" w:hanging="360"/>
      </w:pPr>
      <w:rPr>
        <w:rFonts w:ascii="Arial" w:eastAsia="Arial" w:hAnsi="Arial" w:cs="Arial" w:hint="default"/>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1" w15:restartNumberingAfterBreak="0">
    <w:nsid w:val="6C32171A"/>
    <w:multiLevelType w:val="multilevel"/>
    <w:tmpl w:val="FEFEF644"/>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2" w15:restartNumberingAfterBreak="0">
    <w:nsid w:val="79724E94"/>
    <w:multiLevelType w:val="hybridMultilevel"/>
    <w:tmpl w:val="E968F19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705C08EE">
      <w:numFmt w:val="bullet"/>
      <w:lvlText w:val="-"/>
      <w:lvlJc w:val="left"/>
      <w:pPr>
        <w:ind w:left="2160" w:hanging="360"/>
      </w:pPr>
      <w:rPr>
        <w:rFonts w:ascii="Arial" w:eastAsia="Arial" w:hAnsi="Arial" w:cs="Arial" w:hint="default"/>
        <w:w w:val="99"/>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E7B06E2"/>
    <w:multiLevelType w:val="hybridMultilevel"/>
    <w:tmpl w:val="5448C414"/>
    <w:lvl w:ilvl="0" w:tplc="0F30FE02">
      <w:numFmt w:val="bullet"/>
      <w:lvlText w:val="-"/>
      <w:lvlJc w:val="left"/>
      <w:pPr>
        <w:ind w:left="2880" w:hanging="360"/>
      </w:pPr>
      <w:rPr>
        <w:rFonts w:ascii="Arial" w:eastAsia="Arial" w:hAnsi="Arial" w:cs="Arial" w:hint="default"/>
        <w:w w:val="99"/>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num w:numId="1">
    <w:abstractNumId w:val="1"/>
  </w:num>
  <w:num w:numId="2">
    <w:abstractNumId w:val="0"/>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
  <w:rsids>
    <w:rsidRoot w:val="00EA7265"/>
    <w:rsid w:val="00062B38"/>
    <w:rsid w:val="00065B5E"/>
    <w:rsid w:val="000B3A7C"/>
    <w:rsid w:val="00150682"/>
    <w:rsid w:val="0018019D"/>
    <w:rsid w:val="00250BE5"/>
    <w:rsid w:val="00256DF6"/>
    <w:rsid w:val="003502CA"/>
    <w:rsid w:val="004C1D0F"/>
    <w:rsid w:val="005C4233"/>
    <w:rsid w:val="00706735"/>
    <w:rsid w:val="007A6DCB"/>
    <w:rsid w:val="00811866"/>
    <w:rsid w:val="008C26B9"/>
    <w:rsid w:val="008E56FE"/>
    <w:rsid w:val="009211FB"/>
    <w:rsid w:val="00A64683"/>
    <w:rsid w:val="00AD6DF8"/>
    <w:rsid w:val="00C814C0"/>
    <w:rsid w:val="00D140EB"/>
    <w:rsid w:val="00EA7265"/>
    <w:rsid w:val="00EE11C5"/>
    <w:rsid w:val="00EF00BD"/>
    <w:rsid w:val="00F94EE9"/>
    <w:rsid w:val="00FB4BD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390D62E2"/>
  <w15:docId w15:val="{65CC1B91-1ED2-4982-8AA0-C44A5DDA9F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Heading1">
    <w:name w:val="heading 1"/>
    <w:basedOn w:val="Normal"/>
    <w:next w:val="Normal"/>
    <w:link w:val="Heading1Ch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table" w:styleId="TableGrid">
    <w:name w:val="Table Grid"/>
    <w:basedOn w:val="TableNormal"/>
    <w:uiPriority w:val="59"/>
    <w:rsid w:val="004C1D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C1D0F"/>
    <w:pPr>
      <w:tabs>
        <w:tab w:val="center" w:pos="4680"/>
        <w:tab w:val="right" w:pos="9360"/>
      </w:tabs>
    </w:pPr>
  </w:style>
  <w:style w:type="character" w:customStyle="1" w:styleId="HeaderChar">
    <w:name w:val="Header Char"/>
    <w:basedOn w:val="DefaultParagraphFont"/>
    <w:link w:val="Header"/>
    <w:uiPriority w:val="99"/>
    <w:rsid w:val="004C1D0F"/>
  </w:style>
  <w:style w:type="paragraph" w:styleId="Footer">
    <w:name w:val="footer"/>
    <w:basedOn w:val="Normal"/>
    <w:link w:val="FooterChar"/>
    <w:uiPriority w:val="99"/>
    <w:unhideWhenUsed/>
    <w:rsid w:val="004C1D0F"/>
    <w:pPr>
      <w:tabs>
        <w:tab w:val="center" w:pos="4680"/>
        <w:tab w:val="right" w:pos="9360"/>
      </w:tabs>
    </w:pPr>
  </w:style>
  <w:style w:type="character" w:customStyle="1" w:styleId="FooterChar">
    <w:name w:val="Footer Char"/>
    <w:basedOn w:val="DefaultParagraphFont"/>
    <w:link w:val="Footer"/>
    <w:uiPriority w:val="99"/>
    <w:rsid w:val="004C1D0F"/>
  </w:style>
  <w:style w:type="paragraph" w:styleId="BalloonText">
    <w:name w:val="Balloon Text"/>
    <w:basedOn w:val="Normal"/>
    <w:link w:val="BalloonTextChar"/>
    <w:uiPriority w:val="99"/>
    <w:semiHidden/>
    <w:unhideWhenUsed/>
    <w:rsid w:val="004C1D0F"/>
    <w:rPr>
      <w:rFonts w:ascii="Tahoma" w:hAnsi="Tahoma" w:cs="Tahoma"/>
      <w:sz w:val="16"/>
      <w:szCs w:val="16"/>
    </w:rPr>
  </w:style>
  <w:style w:type="character" w:customStyle="1" w:styleId="BalloonTextChar">
    <w:name w:val="Balloon Text Char"/>
    <w:basedOn w:val="DefaultParagraphFont"/>
    <w:link w:val="BalloonText"/>
    <w:uiPriority w:val="99"/>
    <w:semiHidden/>
    <w:rsid w:val="004C1D0F"/>
    <w:rPr>
      <w:rFonts w:ascii="Tahoma" w:hAnsi="Tahoma" w:cs="Tahoma"/>
      <w:sz w:val="16"/>
      <w:szCs w:val="16"/>
    </w:rPr>
  </w:style>
  <w:style w:type="paragraph" w:styleId="BodyText">
    <w:name w:val="Body Text"/>
    <w:basedOn w:val="Normal"/>
    <w:link w:val="BodyTextChar"/>
    <w:uiPriority w:val="1"/>
    <w:qFormat/>
    <w:rsid w:val="00A64683"/>
    <w:pPr>
      <w:widowControl w:val="0"/>
      <w:autoSpaceDE w:val="0"/>
      <w:autoSpaceDN w:val="0"/>
      <w:ind w:hanging="360"/>
    </w:pPr>
    <w:rPr>
      <w:rFonts w:ascii="Arial" w:eastAsia="Arial" w:hAnsi="Arial" w:cs="Arial"/>
    </w:rPr>
  </w:style>
  <w:style w:type="character" w:customStyle="1" w:styleId="BodyTextChar">
    <w:name w:val="Body Text Char"/>
    <w:basedOn w:val="DefaultParagraphFont"/>
    <w:link w:val="BodyText"/>
    <w:uiPriority w:val="1"/>
    <w:rsid w:val="00A64683"/>
    <w:rPr>
      <w:rFonts w:ascii="Arial" w:eastAsia="Arial" w:hAnsi="Arial" w:cs="Arial"/>
    </w:rPr>
  </w:style>
  <w:style w:type="paragraph" w:styleId="ListParagraph">
    <w:name w:val="List Paragraph"/>
    <w:basedOn w:val="Normal"/>
    <w:uiPriority w:val="34"/>
    <w:qFormat/>
    <w:rsid w:val="008C26B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97</TotalTime>
  <Pages>4</Pages>
  <Words>961</Words>
  <Characters>5482</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MGALLERY Sapa HK1</cp:lastModifiedBy>
  <cp:revision>17</cp:revision>
  <cp:lastPrinted>2023-09-05T09:45:00Z</cp:lastPrinted>
  <dcterms:created xsi:type="dcterms:W3CDTF">2018-05-13T04:34:00Z</dcterms:created>
  <dcterms:modified xsi:type="dcterms:W3CDTF">2024-10-25T07:22:00Z</dcterms:modified>
</cp:coreProperties>
</file>